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8459A0B" w14:textId="77777777" w:rsidTr="004F2927">
        <w:trPr>
          <w:trHeight w:val="1268"/>
        </w:trPr>
        <w:tc>
          <w:tcPr>
            <w:tcW w:w="1668" w:type="dxa"/>
          </w:tcPr>
          <w:p w14:paraId="3F1B3F99" w14:textId="77777777" w:rsidR="004702FB" w:rsidRPr="006F1DA5" w:rsidRDefault="004702FB" w:rsidP="004702FB">
            <w:pPr>
              <w:pStyle w:val="Glava"/>
              <w:rPr>
                <w:rFonts w:ascii="Arial" w:hAnsi="Arial" w:cs="Arial"/>
                <w:b/>
                <w:color w:val="000000" w:themeColor="text1"/>
              </w:rPr>
            </w:pPr>
          </w:p>
        </w:tc>
        <w:tc>
          <w:tcPr>
            <w:tcW w:w="3361" w:type="dxa"/>
          </w:tcPr>
          <w:p w14:paraId="13639DD6" w14:textId="77777777" w:rsidR="004702FB" w:rsidRPr="006F1DA5" w:rsidRDefault="004702FB" w:rsidP="004702FB">
            <w:pPr>
              <w:pStyle w:val="Glava"/>
              <w:rPr>
                <w:rFonts w:ascii="Arial" w:hAnsi="Arial" w:cs="Arial"/>
                <w:b/>
                <w:color w:val="000000" w:themeColor="text1"/>
              </w:rPr>
            </w:pPr>
          </w:p>
        </w:tc>
        <w:tc>
          <w:tcPr>
            <w:tcW w:w="4209" w:type="dxa"/>
          </w:tcPr>
          <w:p w14:paraId="6FAAD8A1" w14:textId="77777777" w:rsidR="004702FB" w:rsidRPr="006F1DA5" w:rsidRDefault="004702FB" w:rsidP="004702FB">
            <w:pPr>
              <w:pStyle w:val="Glava"/>
              <w:rPr>
                <w:rFonts w:ascii="Arial" w:hAnsi="Arial" w:cs="Arial"/>
                <w:b/>
                <w:color w:val="000000" w:themeColor="text1"/>
              </w:rPr>
            </w:pPr>
          </w:p>
        </w:tc>
      </w:tr>
    </w:tbl>
    <w:p w14:paraId="71334DB8" w14:textId="77777777" w:rsidR="004702FB" w:rsidRDefault="004702FB" w:rsidP="006975C6">
      <w:pPr>
        <w:pStyle w:val="Paragraf"/>
        <w:rPr>
          <w:rFonts w:ascii="Arial" w:hAnsi="Arial" w:cs="Arial"/>
        </w:rPr>
      </w:pPr>
    </w:p>
    <w:p w14:paraId="58396EBF"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JN0010/2020-0003</w:t>
      </w:r>
    </w:p>
    <w:p w14:paraId="2E5A8C99"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11.08.2020</w:t>
      </w:r>
      <w:r w:rsidR="00FC2646" w:rsidRPr="006F1DA5">
        <w:rPr>
          <w:rFonts w:ascii="Arial" w:hAnsi="Arial" w:cs="Arial"/>
        </w:rPr>
        <w:tab/>
      </w:r>
    </w:p>
    <w:p w14:paraId="62D0A30B"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5733BB1"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90BD88D"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67F8737"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Nabava higienskega materiala</w:t>
            </w:r>
          </w:p>
        </w:tc>
      </w:tr>
    </w:tbl>
    <w:p w14:paraId="60C5F906" w14:textId="77777777" w:rsidR="00FB3258" w:rsidRPr="006F1DA5" w:rsidRDefault="00FB3258" w:rsidP="006975C6">
      <w:pPr>
        <w:pStyle w:val="Paragraf"/>
        <w:rPr>
          <w:rFonts w:ascii="Arial" w:hAnsi="Arial" w:cs="Arial"/>
        </w:rPr>
      </w:pPr>
    </w:p>
    <w:p w14:paraId="25EF419C" w14:textId="77777777" w:rsidR="00FB3258" w:rsidRPr="006F1DA5" w:rsidRDefault="00FB3258" w:rsidP="006975C6">
      <w:pPr>
        <w:pStyle w:val="Paragraf"/>
        <w:rPr>
          <w:rFonts w:ascii="Arial" w:hAnsi="Arial" w:cs="Arial"/>
        </w:rPr>
      </w:pPr>
      <w:r w:rsidRPr="006F1DA5">
        <w:rPr>
          <w:rFonts w:ascii="Arial" w:hAnsi="Arial" w:cs="Arial"/>
        </w:rPr>
        <w:t>Zaporedna številka: JN0010/2020</w:t>
      </w:r>
    </w:p>
    <w:p w14:paraId="66B4BCC2"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EBA5C6E" w14:textId="77777777" w:rsidR="00337E4D" w:rsidRDefault="00337E4D">
      <w:pPr>
        <w:rPr>
          <w:rFonts w:ascii="Arial" w:hAnsi="Arial" w:cs="Arial"/>
          <w:sz w:val="18"/>
          <w:szCs w:val="18"/>
        </w:rPr>
      </w:pPr>
    </w:p>
    <w:p w14:paraId="0E78CEC4" w14:textId="77777777" w:rsidR="00960022" w:rsidRDefault="00E55B9D">
      <w:pPr>
        <w:rPr>
          <w:rFonts w:ascii="Arial" w:hAnsi="Arial" w:cs="Arial"/>
          <w:sz w:val="18"/>
          <w:szCs w:val="18"/>
        </w:rPr>
      </w:pPr>
      <w:r>
        <w:rPr>
          <w:rFonts w:ascii="Arial" w:hAnsi="Arial" w:cs="Arial"/>
        </w:rPr>
        <w:br w:type="page"/>
      </w:r>
    </w:p>
    <w:p w14:paraId="4BA0F0C5"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4EE027A" w14:textId="77777777" w:rsidTr="004F2927">
        <w:trPr>
          <w:trHeight w:val="1268"/>
        </w:trPr>
        <w:tc>
          <w:tcPr>
            <w:tcW w:w="1668" w:type="dxa"/>
          </w:tcPr>
          <w:p w14:paraId="78419EEA" w14:textId="77777777" w:rsidR="004702FB" w:rsidRPr="006F1DA5" w:rsidRDefault="004702FB" w:rsidP="004702FB">
            <w:pPr>
              <w:pStyle w:val="Glava"/>
              <w:rPr>
                <w:rFonts w:ascii="Arial" w:hAnsi="Arial" w:cs="Arial"/>
                <w:b/>
                <w:color w:val="000000" w:themeColor="text1"/>
              </w:rPr>
            </w:pPr>
          </w:p>
        </w:tc>
        <w:tc>
          <w:tcPr>
            <w:tcW w:w="3361" w:type="dxa"/>
          </w:tcPr>
          <w:p w14:paraId="087A5FB0" w14:textId="77777777" w:rsidR="004702FB" w:rsidRPr="006F1DA5" w:rsidRDefault="004702FB" w:rsidP="004702FB">
            <w:pPr>
              <w:pStyle w:val="Glava"/>
              <w:rPr>
                <w:rFonts w:ascii="Arial" w:hAnsi="Arial" w:cs="Arial"/>
                <w:b/>
                <w:color w:val="000000" w:themeColor="text1"/>
              </w:rPr>
            </w:pPr>
          </w:p>
        </w:tc>
        <w:tc>
          <w:tcPr>
            <w:tcW w:w="4209" w:type="dxa"/>
          </w:tcPr>
          <w:p w14:paraId="59B58CF9" w14:textId="77777777" w:rsidR="004702FB" w:rsidRPr="006F1DA5" w:rsidRDefault="004702FB" w:rsidP="004702FB">
            <w:pPr>
              <w:pStyle w:val="Glava"/>
              <w:rPr>
                <w:rFonts w:ascii="Arial" w:hAnsi="Arial" w:cs="Arial"/>
                <w:b/>
                <w:color w:val="000000" w:themeColor="text1"/>
              </w:rPr>
            </w:pPr>
          </w:p>
        </w:tc>
      </w:tr>
    </w:tbl>
    <w:p w14:paraId="59E1C9E0" w14:textId="77777777" w:rsidR="00191E7F" w:rsidRPr="002B6779" w:rsidRDefault="00191E7F" w:rsidP="00191E7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460A821F" w14:textId="77777777" w:rsidR="00191E7F" w:rsidRPr="00D36F2E" w:rsidRDefault="00191E7F" w:rsidP="00191E7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C2EC0BF" w14:textId="77777777" w:rsidR="00C36768" w:rsidRDefault="00191E7F">
      <w:pPr>
        <w:spacing w:before="225" w:after="225" w:line="240" w:lineRule="auto"/>
        <w:jc w:val="both"/>
      </w:pPr>
      <w:r>
        <w:rPr>
          <w:rFonts w:ascii="Arial" w:hAnsi="Arial" w:cs="Arial"/>
          <w:color w:val="000000"/>
          <w:sz w:val="18"/>
          <w:szCs w:val="18"/>
        </w:rPr>
        <w:t>Nabava higienskega materiala za potrebe Doma upokojencev Ptuj</w:t>
      </w:r>
    </w:p>
    <w:p w14:paraId="48A51EED" w14:textId="77777777" w:rsidR="00C36768" w:rsidRDefault="00191E7F">
      <w:pPr>
        <w:spacing w:before="225" w:after="225" w:line="240" w:lineRule="auto"/>
        <w:jc w:val="both"/>
      </w:pPr>
      <w:r>
        <w:rPr>
          <w:rFonts w:ascii="Arial" w:hAnsi="Arial" w:cs="Arial"/>
          <w:color w:val="000000"/>
          <w:sz w:val="18"/>
          <w:szCs w:val="18"/>
        </w:rPr>
        <w:t>Na podlagi Zakona o javnem naročanju (ZJN-3, Uradni list RS, št. 91/15 in 14/18), DOM UPOKOJENCEV PTUJ, Volkmerjeva cesta 10, 2250 PTUJ (v nadaljevanju: naročnik), vabi zainteresirane ponudnike, da predložijo svojo pisno ponudbo v skladu s to razpisno dokumentacijo in sodelujejo v postopku oddaje javnega naročila.</w:t>
      </w:r>
    </w:p>
    <w:p w14:paraId="01A04524" w14:textId="77777777" w:rsidR="00C36768" w:rsidRDefault="00191E7F">
      <w:pPr>
        <w:spacing w:before="225" w:after="225" w:line="240" w:lineRule="auto"/>
        <w:jc w:val="both"/>
      </w:pPr>
      <w:r>
        <w:rPr>
          <w:rFonts w:ascii="Arial" w:hAnsi="Arial" w:cs="Arial"/>
          <w:color w:val="000000"/>
          <w:sz w:val="18"/>
          <w:szCs w:val="18"/>
        </w:rPr>
        <w:t>Predmet javnega naročila je: Nabava higienskega materiala.</w:t>
      </w:r>
    </w:p>
    <w:p w14:paraId="7C891DC9" w14:textId="74F6B624" w:rsidR="00C36768" w:rsidRDefault="00191E7F">
      <w:pPr>
        <w:spacing w:before="225" w:after="225" w:line="240" w:lineRule="auto"/>
        <w:jc w:val="both"/>
      </w:pPr>
      <w:r>
        <w:rPr>
          <w:rFonts w:ascii="Arial" w:hAnsi="Arial" w:cs="Arial"/>
          <w:color w:val="000000"/>
          <w:sz w:val="18"/>
          <w:szCs w:val="18"/>
        </w:rPr>
        <w:t>Delitev naročila na sklope: naročilo se oddaja po sklopih, sklopov je 5</w:t>
      </w:r>
    </w:p>
    <w:p w14:paraId="3348B290" w14:textId="77777777" w:rsidR="00C36768" w:rsidRDefault="00191E7F">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06F71E26" w14:textId="77777777" w:rsidR="00191E7F" w:rsidRDefault="00191E7F" w:rsidP="00191E7F">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C36768" w14:paraId="47DD3C95"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4C577E" w14:textId="77777777" w:rsidR="00C36768" w:rsidRDefault="00191E7F">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C565BF" w14:textId="77777777" w:rsidR="00C36768" w:rsidRDefault="00191E7F">
            <w:pPr>
              <w:jc w:val="right"/>
            </w:pPr>
            <w:r>
              <w:rPr>
                <w:rFonts w:ascii="Arial" w:hAnsi="Arial" w:cs="Arial"/>
                <w:b/>
                <w:bCs/>
                <w:color w:val="000000"/>
                <w:position w:val="-2"/>
                <w:sz w:val="18"/>
                <w:szCs w:val="18"/>
                <w:shd w:val="clear" w:color="auto" w:fill="D1D1D1"/>
              </w:rPr>
              <w:t>Datumi</w:t>
            </w:r>
          </w:p>
        </w:tc>
      </w:tr>
      <w:tr w:rsidR="00C36768" w14:paraId="3453206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A0510" w14:textId="77777777" w:rsidR="00C36768" w:rsidRDefault="00191E7F">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0DDA0" w14:textId="77777777" w:rsidR="00C36768" w:rsidRDefault="00191E7F">
            <w:pPr>
              <w:jc w:val="right"/>
            </w:pPr>
            <w:r>
              <w:rPr>
                <w:rFonts w:ascii="Arial" w:hAnsi="Arial" w:cs="Arial"/>
                <w:color w:val="000000"/>
                <w:position w:val="-2"/>
                <w:sz w:val="18"/>
                <w:szCs w:val="18"/>
              </w:rPr>
              <w:t>do 10.09.2020 do 09:00</w:t>
            </w:r>
          </w:p>
        </w:tc>
      </w:tr>
      <w:tr w:rsidR="00C36768" w14:paraId="55B92DD3"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0F3B73" w14:textId="77777777" w:rsidR="00C36768" w:rsidRDefault="00191E7F">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8ACC8" w14:textId="77777777" w:rsidR="00C36768" w:rsidRDefault="00191E7F">
            <w:pPr>
              <w:jc w:val="right"/>
            </w:pPr>
            <w:r>
              <w:rPr>
                <w:rFonts w:ascii="Arial" w:hAnsi="Arial" w:cs="Arial"/>
                <w:color w:val="000000"/>
                <w:position w:val="-2"/>
                <w:sz w:val="18"/>
                <w:szCs w:val="18"/>
              </w:rPr>
              <w:t>do 18.09.2020 do 09:00</w:t>
            </w:r>
          </w:p>
        </w:tc>
      </w:tr>
      <w:tr w:rsidR="00C36768" w14:paraId="50D363A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1FE832" w14:textId="77777777" w:rsidR="00C36768" w:rsidRDefault="00191E7F">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B9943" w14:textId="77777777" w:rsidR="00C36768" w:rsidRDefault="00191E7F">
            <w:pPr>
              <w:jc w:val="right"/>
            </w:pPr>
            <w:r>
              <w:rPr>
                <w:rFonts w:ascii="Arial" w:hAnsi="Arial" w:cs="Arial"/>
                <w:color w:val="000000"/>
                <w:position w:val="-2"/>
                <w:sz w:val="18"/>
                <w:szCs w:val="18"/>
              </w:rPr>
              <w:t>18.09.2020 ob 09:01</w:t>
            </w:r>
          </w:p>
        </w:tc>
      </w:tr>
    </w:tbl>
    <w:p w14:paraId="58A3B080" w14:textId="77777777" w:rsidR="00191E7F" w:rsidRDefault="00191E7F" w:rsidP="00191E7F">
      <w:pPr>
        <w:pStyle w:val="Paragraf"/>
        <w:spacing w:line="240" w:lineRule="auto"/>
        <w:rPr>
          <w:rFonts w:ascii="Arial" w:hAnsi="Arial" w:cs="Arial"/>
        </w:rPr>
      </w:pPr>
    </w:p>
    <w:p w14:paraId="1AB6F160" w14:textId="77777777" w:rsidR="00191E7F" w:rsidRPr="008806CE" w:rsidRDefault="00191E7F" w:rsidP="00191E7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77569F4D" w14:textId="77777777" w:rsidR="00191E7F" w:rsidRDefault="00191E7F" w:rsidP="00191E7F">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14:paraId="512A4C5A" w14:textId="77777777" w:rsidR="00191E7F" w:rsidRDefault="00191E7F" w:rsidP="00191E7F">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bernardakozel@domptuj.si</w:t>
      </w:r>
    </w:p>
    <w:p w14:paraId="5EBFEA71" w14:textId="77777777" w:rsidR="00191E7F" w:rsidRDefault="00191E7F" w:rsidP="00191E7F">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14:paraId="0391D16A" w14:textId="77777777" w:rsidR="00C36768" w:rsidRDefault="00191E7F">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C1B7341" w14:textId="77777777" w:rsidR="00191E7F" w:rsidRPr="008806CE" w:rsidRDefault="00191E7F" w:rsidP="00191E7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4212A61" w14:textId="77777777" w:rsidR="00191E7F" w:rsidRDefault="00191E7F" w:rsidP="00191E7F">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C36768" w14:paraId="2225DFF1" w14:textId="77777777">
        <w:tc>
          <w:tcPr>
            <w:tcW w:w="0" w:type="auto"/>
            <w:tcMar>
              <w:top w:w="0" w:type="auto"/>
              <w:bottom w:w="0" w:type="auto"/>
            </w:tcMar>
          </w:tcPr>
          <w:p w14:paraId="576393B1" w14:textId="77777777" w:rsidR="00C36768" w:rsidRDefault="00191E7F">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220CF6F2" w14:textId="77777777" w:rsidR="00C36768" w:rsidRDefault="00191E7F">
      <w:pPr>
        <w:spacing w:before="225" w:after="225" w:line="240" w:lineRule="auto"/>
        <w:jc w:val="both"/>
      </w:pPr>
      <w:r>
        <w:rPr>
          <w:rFonts w:ascii="Arial" w:hAnsi="Arial" w:cs="Arial"/>
          <w:color w:val="000000"/>
          <w:sz w:val="18"/>
          <w:szCs w:val="18"/>
        </w:rPr>
        <w:t>Ponudnik odda ponudbo do roka za predložitev ponudb preko spletne aplikacije e-Oddaja, ki je dosegljiva na spletnem naslovu https://ejn.gov.si/. </w:t>
      </w:r>
    </w:p>
    <w:p w14:paraId="666A65F2" w14:textId="77777777" w:rsidR="00C36768" w:rsidRDefault="00191E7F">
      <w:pPr>
        <w:spacing w:before="225" w:after="225" w:line="240" w:lineRule="auto"/>
        <w:jc w:val="both"/>
      </w:pPr>
      <w:r>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w:t>
      </w:r>
      <w:r>
        <w:rPr>
          <w:rFonts w:ascii="Arial" w:hAnsi="Arial" w:cs="Arial"/>
          <w:color w:val="000000"/>
          <w:sz w:val="18"/>
          <w:szCs w:val="18"/>
        </w:rPr>
        <w:lastRenderedPageBreak/>
        <w:t>https://ejn.gov.si/. Odgovornost ponudnika je, da si zagotovi vse potrebno za pravočasno elektronsko oddajo ponudbe.</w:t>
      </w:r>
    </w:p>
    <w:p w14:paraId="1AD5F26C" w14:textId="77777777" w:rsidR="00C36768" w:rsidRDefault="00191E7F">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bodo izločene kot nepravočasne.</w:t>
      </w:r>
    </w:p>
    <w:p w14:paraId="1CC1D63A" w14:textId="70E846B0" w:rsidR="00C36768" w:rsidRDefault="00191E7F">
      <w:pPr>
        <w:spacing w:before="225" w:after="225" w:line="240" w:lineRule="auto"/>
        <w:jc w:val="both"/>
        <w:rPr>
          <w:rFonts w:ascii="Arial" w:hAnsi="Arial" w:cs="Arial"/>
          <w:color w:val="000000"/>
          <w:sz w:val="18"/>
          <w:szCs w:val="18"/>
        </w:rPr>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w:t>
      </w:r>
    </w:p>
    <w:p w14:paraId="19ECD3C3" w14:textId="77777777" w:rsidR="00191E7F" w:rsidRDefault="00191E7F">
      <w:pPr>
        <w:spacing w:before="225" w:after="225" w:line="240" w:lineRule="auto"/>
        <w:jc w:val="both"/>
      </w:pPr>
    </w:p>
    <w:p w14:paraId="5344435D" w14:textId="77777777" w:rsidR="00191E7F" w:rsidRPr="008806CE" w:rsidRDefault="00191E7F" w:rsidP="00191E7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7CD92DE2" w14:textId="77777777" w:rsidR="00191E7F" w:rsidRPr="00445A62" w:rsidRDefault="00191E7F" w:rsidP="00191E7F">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32C234E8" w14:textId="77777777" w:rsidR="00191E7F" w:rsidRPr="00445A62" w:rsidRDefault="00191E7F" w:rsidP="00191E7F">
      <w:pPr>
        <w:spacing w:before="120" w:after="120"/>
        <w:jc w:val="both"/>
        <w:rPr>
          <w:rFonts w:ascii="Arial" w:hAnsi="Arial" w:cs="Arial"/>
          <w:b/>
          <w:sz w:val="18"/>
          <w:szCs w:val="18"/>
        </w:rPr>
      </w:pPr>
      <w:r>
        <w:rPr>
          <w:rFonts w:ascii="Arial" w:hAnsi="Arial" w:cs="Arial"/>
          <w:b/>
          <w:sz w:val="18"/>
          <w:szCs w:val="18"/>
        </w:rPr>
        <w:t>Spletna aplikacija e-Oddaja</w:t>
      </w:r>
    </w:p>
    <w:p w14:paraId="5F748138" w14:textId="77777777" w:rsidR="00C36768" w:rsidRDefault="00191E7F">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e-Oddaja.</w:t>
      </w:r>
    </w:p>
    <w:p w14:paraId="138E327D" w14:textId="2D84A334" w:rsidR="00C36768" w:rsidRDefault="00191E7F">
      <w:pPr>
        <w:spacing w:before="225" w:after="225" w:line="240" w:lineRule="auto"/>
        <w:jc w:val="both"/>
        <w:rPr>
          <w:rFonts w:ascii="Arial" w:hAnsi="Arial" w:cs="Arial"/>
          <w:color w:val="000000"/>
          <w:sz w:val="18"/>
          <w:szCs w:val="18"/>
        </w:rPr>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(»Druge priloge«) pa je vidna samo naročniku.</w:t>
      </w:r>
    </w:p>
    <w:p w14:paraId="5475C0AE" w14:textId="77777777" w:rsidR="00191E7F" w:rsidRDefault="00191E7F">
      <w:pPr>
        <w:spacing w:before="225" w:after="225" w:line="240" w:lineRule="auto"/>
        <w:jc w:val="both"/>
      </w:pPr>
    </w:p>
    <w:p w14:paraId="5133A386" w14:textId="77777777" w:rsidR="00191E7F" w:rsidRPr="008806CE" w:rsidRDefault="00191E7F" w:rsidP="00191E7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45153BC6" w14:textId="77777777" w:rsidR="00191E7F" w:rsidRPr="00445A62" w:rsidRDefault="00191E7F" w:rsidP="00191E7F">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60 dni od roka za predložitev ponudb.</w:t>
      </w:r>
    </w:p>
    <w:p w14:paraId="5AA2EA94" w14:textId="446DB54B" w:rsidR="00C36768" w:rsidRDefault="00191E7F">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3FD0CF2B" w14:textId="77777777" w:rsidR="00191E7F" w:rsidRDefault="00191E7F">
      <w:pPr>
        <w:spacing w:before="225" w:after="225" w:line="240" w:lineRule="auto"/>
        <w:jc w:val="both"/>
      </w:pPr>
    </w:p>
    <w:p w14:paraId="370E0CD4" w14:textId="77777777" w:rsidR="00191E7F" w:rsidRPr="008806CE" w:rsidRDefault="00191E7F" w:rsidP="00191E7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310EEB6C" w14:textId="77777777" w:rsidR="00191E7F" w:rsidRPr="00445A62" w:rsidRDefault="00191E7F" w:rsidP="00191E7F">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246A4FE0" w14:textId="48A8850E" w:rsidR="00C36768" w:rsidRDefault="00191E7F">
      <w:pPr>
        <w:spacing w:before="225" w:after="225" w:line="240" w:lineRule="auto"/>
        <w:jc w:val="both"/>
        <w:rPr>
          <w:rFonts w:ascii="Arial" w:hAnsi="Arial" w:cs="Arial"/>
          <w:color w:val="000000"/>
          <w:sz w:val="18"/>
          <w:szCs w:val="18"/>
        </w:rPr>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4053B2A" w14:textId="77777777" w:rsidR="00191E7F" w:rsidRDefault="00191E7F">
      <w:pPr>
        <w:spacing w:before="225" w:after="225" w:line="240" w:lineRule="auto"/>
        <w:jc w:val="both"/>
      </w:pPr>
    </w:p>
    <w:p w14:paraId="1D86FC59" w14:textId="77777777" w:rsidR="00191E7F" w:rsidRPr="008806CE" w:rsidRDefault="00191E7F" w:rsidP="00191E7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5E8BB01B" w14:textId="77777777" w:rsidR="00C36768" w:rsidRDefault="00191E7F">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C36768" w14:paraId="22032F07" w14:textId="77777777">
        <w:tc>
          <w:tcPr>
            <w:tcW w:w="0" w:type="auto"/>
            <w:tcMar>
              <w:top w:w="0" w:type="auto"/>
              <w:bottom w:w="0" w:type="auto"/>
            </w:tcMar>
          </w:tcPr>
          <w:p w14:paraId="2FEFEA7B" w14:textId="77777777" w:rsidR="00C36768" w:rsidRDefault="00191E7F">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6F2FD7D0" w14:textId="77777777" w:rsidR="00C36768" w:rsidRDefault="00191E7F">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9773037" w14:textId="421D7BAF" w:rsidR="00C36768" w:rsidRDefault="00191E7F">
      <w:pPr>
        <w:spacing w:before="225" w:after="225" w:line="240" w:lineRule="auto"/>
        <w:jc w:val="both"/>
        <w:rPr>
          <w:rFonts w:ascii="Arial" w:hAnsi="Arial" w:cs="Arial"/>
          <w:color w:val="000000"/>
          <w:sz w:val="18"/>
          <w:szCs w:val="18"/>
        </w:rPr>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01EADD0" w14:textId="77777777" w:rsidR="00191E7F" w:rsidRPr="00191E7F" w:rsidRDefault="00191E7F">
      <w:pPr>
        <w:spacing w:before="225" w:after="225" w:line="240" w:lineRule="auto"/>
        <w:jc w:val="both"/>
        <w:rPr>
          <w:rFonts w:ascii="Arial" w:hAnsi="Arial" w:cs="Arial"/>
          <w:color w:val="000000"/>
          <w:sz w:val="18"/>
          <w:szCs w:val="18"/>
        </w:rPr>
      </w:pPr>
    </w:p>
    <w:p w14:paraId="0C8165F5" w14:textId="77777777" w:rsidR="00191E7F" w:rsidRPr="00BB1848" w:rsidRDefault="00191E7F" w:rsidP="00191E7F">
      <w:pPr>
        <w:pStyle w:val="Paragraf"/>
        <w:spacing w:before="0" w:after="0"/>
        <w:rPr>
          <w:rFonts w:cs="Arial"/>
        </w:rPr>
      </w:pPr>
    </w:p>
    <w:tbl>
      <w:tblPr>
        <w:tblStyle w:val="NormalTablePHPDOCX"/>
        <w:tblW w:w="5000" w:type="pct"/>
        <w:tblInd w:w="108" w:type="dxa"/>
        <w:tblLook w:val="04A0" w:firstRow="1" w:lastRow="0" w:firstColumn="1" w:lastColumn="0" w:noHBand="0" w:noVBand="1"/>
      </w:tblPr>
      <w:tblGrid>
        <w:gridCol w:w="4823"/>
        <w:gridCol w:w="4247"/>
      </w:tblGrid>
      <w:tr w:rsidR="00191E7F" w14:paraId="384820C2" w14:textId="77777777" w:rsidTr="00191E7F">
        <w:trPr>
          <w:cantSplit/>
        </w:trPr>
        <w:tc>
          <w:tcPr>
            <w:tcW w:w="0" w:type="auto"/>
            <w:tcMar>
              <w:top w:w="135" w:type="dxa"/>
              <w:bottom w:w="135" w:type="dxa"/>
            </w:tcMar>
            <w:vAlign w:val="center"/>
          </w:tcPr>
          <w:p w14:paraId="65DB37DF" w14:textId="7AA8D43B" w:rsidR="00191E7F" w:rsidRDefault="00191E7F" w:rsidP="00191E7F">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 univ. dipl. prav.</w:t>
            </w:r>
          </w:p>
        </w:tc>
        <w:tc>
          <w:tcPr>
            <w:tcW w:w="0" w:type="auto"/>
            <w:tcMar>
              <w:top w:w="135" w:type="dxa"/>
              <w:bottom w:w="135" w:type="dxa"/>
            </w:tcMar>
            <w:vAlign w:val="center"/>
          </w:tcPr>
          <w:p w14:paraId="25FB646B" w14:textId="77777777" w:rsidR="00191E7F" w:rsidRDefault="00191E7F" w:rsidP="00191E7F">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Jožica Šemnički, direktorica</w:t>
            </w:r>
          </w:p>
        </w:tc>
      </w:tr>
      <w:tr w:rsidR="00191E7F" w14:paraId="0D9D54E1" w14:textId="77777777" w:rsidTr="00191E7F">
        <w:trPr>
          <w:cantSplit/>
        </w:trPr>
        <w:tc>
          <w:tcPr>
            <w:tcW w:w="0" w:type="auto"/>
            <w:tcMar>
              <w:top w:w="135" w:type="dxa"/>
              <w:bottom w:w="135" w:type="dxa"/>
            </w:tcMar>
            <w:vAlign w:val="center"/>
          </w:tcPr>
          <w:p w14:paraId="60427AF7" w14:textId="77777777" w:rsidR="00191E7F" w:rsidRDefault="00191E7F" w:rsidP="00191E7F">
            <w:pPr>
              <w:rPr>
                <w:rFonts w:ascii="Arial" w:hAnsi="Arial" w:cs="Arial"/>
                <w:color w:val="000000"/>
                <w:position w:val="-2"/>
                <w:sz w:val="18"/>
                <w:szCs w:val="18"/>
              </w:rPr>
            </w:pPr>
          </w:p>
          <w:p w14:paraId="090DBE4D" w14:textId="67CDE120" w:rsidR="00191E7F" w:rsidRDefault="00191E7F" w:rsidP="00191E7F">
            <w:pPr>
              <w:rPr>
                <w:rFonts w:ascii="Arial" w:hAnsi="Arial" w:cs="Arial"/>
                <w:color w:val="000000"/>
                <w:position w:val="-2"/>
                <w:sz w:val="18"/>
                <w:szCs w:val="18"/>
              </w:rPr>
            </w:pPr>
          </w:p>
        </w:tc>
        <w:tc>
          <w:tcPr>
            <w:tcW w:w="0" w:type="auto"/>
            <w:tcMar>
              <w:top w:w="135" w:type="dxa"/>
              <w:bottom w:w="135" w:type="dxa"/>
            </w:tcMar>
            <w:vAlign w:val="center"/>
          </w:tcPr>
          <w:p w14:paraId="6F4A39EE" w14:textId="77777777" w:rsidR="00191E7F" w:rsidRDefault="00191E7F" w:rsidP="00191E7F">
            <w:pPr>
              <w:jc w:val="right"/>
              <w:rPr>
                <w:rFonts w:ascii="Arial" w:hAnsi="Arial" w:cs="Arial"/>
                <w:color w:val="000000"/>
                <w:position w:val="-2"/>
                <w:sz w:val="18"/>
                <w:szCs w:val="18"/>
              </w:rPr>
            </w:pPr>
          </w:p>
        </w:tc>
      </w:tr>
    </w:tbl>
    <w:p w14:paraId="5B310F6A" w14:textId="77777777" w:rsidR="00191E7F" w:rsidRPr="00445A62" w:rsidRDefault="00191E7F" w:rsidP="00191E7F">
      <w:pPr>
        <w:pStyle w:val="Paragraf"/>
        <w:spacing w:before="0" w:after="0"/>
        <w:jc w:val="both"/>
        <w:rPr>
          <w:rFonts w:ascii="Arial" w:hAnsi="Arial" w:cs="Arial"/>
        </w:rPr>
      </w:pPr>
    </w:p>
    <w:p w14:paraId="0429442E" w14:textId="77777777" w:rsidR="00C36768" w:rsidRDefault="00191E7F">
      <w:pPr>
        <w:spacing w:after="0" w:line="240" w:lineRule="auto"/>
      </w:pPr>
      <w:r>
        <w:rPr>
          <w:rFonts w:ascii="Arial" w:hAnsi="Arial" w:cs="Arial"/>
          <w:color w:val="000000"/>
          <w:sz w:val="18"/>
          <w:szCs w:val="18"/>
        </w:rPr>
        <w:t>Datum: 11.08.2020</w:t>
      </w:r>
      <w:r>
        <w:rPr>
          <w:rFonts w:ascii="Arial" w:hAnsi="Arial" w:cs="Arial"/>
          <w:color w:val="000000"/>
          <w:sz w:val="18"/>
          <w:szCs w:val="18"/>
        </w:rPr>
        <w:br/>
        <w:t>Kraj: PTUJ</w:t>
      </w:r>
    </w:p>
    <w:p w14:paraId="3A4AA5F0" w14:textId="77777777" w:rsidR="00C36768" w:rsidRDefault="00C36768">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C36768" w14:paraId="57734F54" w14:textId="77777777">
        <w:tc>
          <w:tcPr>
            <w:tcW w:w="0" w:type="auto"/>
            <w:tcMar>
              <w:top w:w="135" w:type="dxa"/>
              <w:bottom w:w="135" w:type="dxa"/>
            </w:tcMar>
            <w:vAlign w:val="center"/>
          </w:tcPr>
          <w:p w14:paraId="5CCCCE63" w14:textId="77777777" w:rsidR="00C36768" w:rsidRDefault="00C36768"/>
        </w:tc>
        <w:tc>
          <w:tcPr>
            <w:tcW w:w="4000" w:type="pct"/>
            <w:shd w:val="clear" w:color="auto" w:fill="3E8BC9"/>
            <w:tcMar>
              <w:top w:w="135" w:type="dxa"/>
              <w:bottom w:w="135" w:type="dxa"/>
            </w:tcMar>
            <w:vAlign w:val="center"/>
          </w:tcPr>
          <w:p w14:paraId="3816A2E0" w14:textId="77777777" w:rsidR="00C36768" w:rsidRDefault="00191E7F">
            <w:r>
              <w:rPr>
                <w:rFonts w:ascii="Arial" w:hAnsi="Arial" w:cs="Arial"/>
                <w:color w:val="FFFFFF"/>
                <w:position w:val="-2"/>
                <w:sz w:val="18"/>
                <w:szCs w:val="18"/>
                <w:shd w:val="clear" w:color="auto" w:fill="3E8BC9"/>
              </w:rPr>
              <w:t>Sklopi</w:t>
            </w:r>
          </w:p>
        </w:tc>
      </w:tr>
    </w:tbl>
    <w:p w14:paraId="1A2A8B20" w14:textId="31D3428D" w:rsidR="00191E7F" w:rsidRDefault="00191E7F" w:rsidP="00191E7F">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r w:rsidRPr="00191E7F">
        <w:rPr>
          <w:rFonts w:ascii="Arial" w:hAnsi="Arial" w:cs="Arial"/>
          <w:color w:val="000000"/>
          <w:sz w:val="18"/>
          <w:szCs w:val="18"/>
        </w:rPr>
        <w:t xml:space="preserve"> </w:t>
      </w:r>
      <w:r>
        <w:rPr>
          <w:rFonts w:ascii="Arial" w:hAnsi="Arial" w:cs="Arial"/>
          <w:color w:val="000000"/>
          <w:sz w:val="18"/>
          <w:szCs w:val="18"/>
        </w:rPr>
        <w:t>Ponudnik lahko odda samo eno ponudbo, bodisi kot svojo lastno ali kot partner v skupni ponudbi.</w:t>
      </w:r>
    </w:p>
    <w:p w14:paraId="7DB72F31" w14:textId="6D27FAF4" w:rsidR="00C36768" w:rsidRDefault="00C36768">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2"/>
        <w:gridCol w:w="7246"/>
      </w:tblGrid>
      <w:tr w:rsidR="00C36768" w14:paraId="4F7A847D"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9A574B" w14:textId="77777777" w:rsidR="00C36768" w:rsidRDefault="00191E7F">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13D90B" w14:textId="77777777" w:rsidR="00C36768" w:rsidRDefault="00191E7F">
            <w:pPr>
              <w:jc w:val="center"/>
            </w:pPr>
            <w:r>
              <w:rPr>
                <w:rFonts w:ascii="Arial" w:hAnsi="Arial" w:cs="Arial"/>
                <w:b/>
                <w:bCs/>
                <w:color w:val="000000"/>
                <w:position w:val="-2"/>
                <w:sz w:val="18"/>
                <w:szCs w:val="18"/>
                <w:shd w:val="clear" w:color="auto" w:fill="D1D1D1"/>
              </w:rPr>
              <w:t>Naziv sklopa</w:t>
            </w:r>
          </w:p>
        </w:tc>
      </w:tr>
      <w:tr w:rsidR="00C36768" w14:paraId="0A17BEA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9953D" w14:textId="77777777" w:rsidR="00C36768" w:rsidRDefault="00191E7F">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F193A" w14:textId="77777777" w:rsidR="00C36768" w:rsidRDefault="00191E7F">
            <w:r>
              <w:rPr>
                <w:rFonts w:ascii="Arial" w:hAnsi="Arial" w:cs="Arial"/>
                <w:color w:val="000000"/>
                <w:position w:val="-2"/>
                <w:sz w:val="18"/>
                <w:szCs w:val="18"/>
              </w:rPr>
              <w:t>Sklop 1: Pripomočki in pomivalna sredstva za kuhinjo-Dom Ptuj</w:t>
            </w:r>
          </w:p>
        </w:tc>
      </w:tr>
      <w:tr w:rsidR="00C36768" w14:paraId="6D1B40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F90A5E" w14:textId="77777777" w:rsidR="00C36768" w:rsidRDefault="00191E7F">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F96DC" w14:textId="77777777" w:rsidR="00C36768" w:rsidRDefault="00191E7F">
            <w:r>
              <w:rPr>
                <w:rFonts w:ascii="Arial" w:hAnsi="Arial" w:cs="Arial"/>
                <w:color w:val="000000"/>
                <w:position w:val="-2"/>
                <w:sz w:val="18"/>
                <w:szCs w:val="18"/>
              </w:rPr>
              <w:t>Sklop 2: Pripomočki in čistilna sredstva za objekt-Dom Ptuj</w:t>
            </w:r>
          </w:p>
        </w:tc>
      </w:tr>
      <w:tr w:rsidR="00C36768" w14:paraId="01C3B7F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9D869" w14:textId="77777777" w:rsidR="00C36768" w:rsidRDefault="00191E7F">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01ADF" w14:textId="77777777" w:rsidR="00C36768" w:rsidRDefault="00191E7F">
            <w:r>
              <w:rPr>
                <w:rFonts w:ascii="Arial" w:hAnsi="Arial" w:cs="Arial"/>
                <w:color w:val="000000"/>
                <w:position w:val="-2"/>
                <w:sz w:val="18"/>
                <w:szCs w:val="18"/>
              </w:rPr>
              <w:t>Sklop 3: okolju prijazna pralna in čistilna sredstva za pralnico</w:t>
            </w:r>
          </w:p>
        </w:tc>
      </w:tr>
      <w:tr w:rsidR="00C36768" w14:paraId="6500E7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5B8ED" w14:textId="77777777" w:rsidR="00C36768" w:rsidRDefault="00191E7F">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44466" w14:textId="77777777" w:rsidR="00C36768" w:rsidRDefault="00191E7F">
            <w:r>
              <w:rPr>
                <w:rFonts w:ascii="Arial" w:hAnsi="Arial" w:cs="Arial"/>
                <w:color w:val="000000"/>
                <w:position w:val="-2"/>
                <w:sz w:val="18"/>
                <w:szCs w:val="18"/>
              </w:rPr>
              <w:t>Sklop 4: Okolju prijazna papirna galanterija-Dom Ptuj</w:t>
            </w:r>
          </w:p>
        </w:tc>
      </w:tr>
      <w:tr w:rsidR="00C36768" w14:paraId="3E7E74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CD6381" w14:textId="77777777" w:rsidR="00C36768" w:rsidRDefault="00191E7F">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6F3CDB" w14:textId="77777777" w:rsidR="00C36768" w:rsidRDefault="00191E7F">
            <w:r>
              <w:rPr>
                <w:rFonts w:ascii="Arial" w:hAnsi="Arial" w:cs="Arial"/>
                <w:color w:val="000000"/>
                <w:position w:val="-2"/>
                <w:sz w:val="18"/>
                <w:szCs w:val="18"/>
              </w:rPr>
              <w:t>Sklop 5: Izdelki za osebno nego-Dom Ptuj</w:t>
            </w:r>
          </w:p>
        </w:tc>
      </w:tr>
    </w:tbl>
    <w:p w14:paraId="1438DB6B" w14:textId="77777777" w:rsidR="00C36768" w:rsidRDefault="00C36768">
      <w:pPr>
        <w:sectPr w:rsidR="00C36768" w:rsidSect="00191E7F">
          <w:headerReference w:type="default" r:id="rId10"/>
          <w:footerReference w:type="default" r:id="rId11"/>
          <w:pgSz w:w="11906" w:h="16838"/>
          <w:pgMar w:top="1418" w:right="1418" w:bottom="1418" w:left="1418" w:header="567" w:footer="596" w:gutter="0"/>
          <w:cols w:space="708"/>
          <w:docGrid w:linePitch="360"/>
        </w:sectPr>
      </w:pPr>
    </w:p>
    <w:p w14:paraId="644666C5" w14:textId="77777777" w:rsidR="00191E7F" w:rsidRPr="00EF740C" w:rsidRDefault="00191E7F" w:rsidP="00191E7F">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7BE177AB" w14:textId="77777777" w:rsidR="00191E7F" w:rsidRDefault="00191E7F" w:rsidP="00191E7F">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C36768" w14:paraId="33DFE6A0" w14:textId="77777777">
        <w:tc>
          <w:tcPr>
            <w:tcW w:w="0" w:type="auto"/>
            <w:shd w:val="clear" w:color="auto" w:fill="000000"/>
            <w:tcMar>
              <w:top w:w="150" w:type="dxa"/>
              <w:bottom w:w="150" w:type="dxa"/>
            </w:tcMar>
            <w:vAlign w:val="center"/>
          </w:tcPr>
          <w:p w14:paraId="13B8CEBD" w14:textId="77777777" w:rsidR="00C36768" w:rsidRDefault="00191E7F">
            <w:r>
              <w:rPr>
                <w:rFonts w:ascii="Arial" w:hAnsi="Arial" w:cs="Arial"/>
                <w:b/>
                <w:bCs/>
                <w:color w:val="FFFFFF"/>
                <w:position w:val="-2"/>
                <w:sz w:val="18"/>
                <w:szCs w:val="18"/>
                <w:shd w:val="clear" w:color="auto" w:fill="000000"/>
              </w:rPr>
              <w:t>1. Splošna navodila</w:t>
            </w:r>
          </w:p>
        </w:tc>
      </w:tr>
    </w:tbl>
    <w:p w14:paraId="2F9F6A48" w14:textId="77777777" w:rsidR="00C36768" w:rsidRDefault="00191E7F">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11BD240D" w14:textId="77777777" w:rsidR="00C36768" w:rsidRDefault="00191E7F">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201CBCAC" w14:textId="77777777" w:rsidR="00C36768" w:rsidRDefault="00191E7F">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097EE3EF" w14:textId="77777777" w:rsidR="00C36768" w:rsidRDefault="00191E7F">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63FB0C4F" w14:textId="77777777" w:rsidR="00C36768" w:rsidRDefault="00191E7F">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31140D4A" w14:textId="77777777" w:rsidR="00C36768" w:rsidRDefault="00191E7F">
      <w:pPr>
        <w:spacing w:before="225" w:after="225" w:line="240" w:lineRule="auto"/>
        <w:jc w:val="both"/>
      </w:pPr>
      <w:r>
        <w:rPr>
          <w:rFonts w:ascii="Arial" w:hAnsi="Arial" w:cs="Arial"/>
          <w:color w:val="000000"/>
          <w:sz w:val="18"/>
          <w:szCs w:val="18"/>
        </w:rPr>
        <w:t>Cene v ponudbi morajo biti navedene v EUR na 2 decimalki natančno.</w:t>
      </w:r>
    </w:p>
    <w:p w14:paraId="078A6A23" w14:textId="77777777" w:rsidR="00C36768" w:rsidRDefault="00191E7F">
      <w:pPr>
        <w:spacing w:before="225" w:after="225" w:line="240" w:lineRule="auto"/>
        <w:jc w:val="both"/>
      </w:pPr>
      <w:r>
        <w:rPr>
          <w:rFonts w:ascii="Arial" w:hAnsi="Arial" w:cs="Arial"/>
          <w:color w:val="000000"/>
          <w:sz w:val="18"/>
          <w:szCs w:val="18"/>
        </w:rPr>
        <w:t>Naročnik bo z izbranim ponudnikom sklenil pogodbo za obdobje 24 mesecev.</w:t>
      </w:r>
    </w:p>
    <w:tbl>
      <w:tblPr>
        <w:tblStyle w:val="NormalTablePHPDOCX"/>
        <w:tblW w:w="2500" w:type="pct"/>
        <w:tblInd w:w="108" w:type="dxa"/>
        <w:tblLook w:val="04A0" w:firstRow="1" w:lastRow="0" w:firstColumn="1" w:lastColumn="0" w:noHBand="0" w:noVBand="1"/>
      </w:tblPr>
      <w:tblGrid>
        <w:gridCol w:w="4535"/>
      </w:tblGrid>
      <w:tr w:rsidR="00C36768" w14:paraId="4B467B0D" w14:textId="77777777">
        <w:tc>
          <w:tcPr>
            <w:tcW w:w="0" w:type="auto"/>
            <w:shd w:val="clear" w:color="auto" w:fill="000000"/>
            <w:tcMar>
              <w:top w:w="150" w:type="dxa"/>
              <w:bottom w:w="150" w:type="dxa"/>
            </w:tcMar>
            <w:vAlign w:val="center"/>
          </w:tcPr>
          <w:p w14:paraId="64166C52" w14:textId="77777777" w:rsidR="00C36768" w:rsidRDefault="00191E7F">
            <w:r>
              <w:rPr>
                <w:rFonts w:ascii="Arial" w:hAnsi="Arial" w:cs="Arial"/>
                <w:b/>
                <w:bCs/>
                <w:color w:val="FFFFFF"/>
                <w:position w:val="-2"/>
                <w:sz w:val="18"/>
                <w:szCs w:val="18"/>
                <w:shd w:val="clear" w:color="auto" w:fill="000000"/>
              </w:rPr>
              <w:t>2. Zakoni in predpisi</w:t>
            </w:r>
          </w:p>
        </w:tc>
      </w:tr>
    </w:tbl>
    <w:p w14:paraId="69EB85D3" w14:textId="77777777" w:rsidR="00C36768" w:rsidRDefault="00191E7F">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C36768" w14:paraId="0DA923C8" w14:textId="77777777">
        <w:tc>
          <w:tcPr>
            <w:tcW w:w="0" w:type="auto"/>
            <w:tcMar>
              <w:top w:w="0" w:type="auto"/>
              <w:bottom w:w="0" w:type="auto"/>
            </w:tcMar>
          </w:tcPr>
          <w:p w14:paraId="0B79E345" w14:textId="77777777" w:rsidR="00C36768" w:rsidRDefault="00191E7F">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in 14/18)</w:t>
            </w:r>
          </w:p>
          <w:p w14:paraId="5E108BF5" w14:textId="77777777" w:rsidR="00C36768" w:rsidRDefault="00191E7F">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BD61131" w14:textId="77777777" w:rsidR="00C36768" w:rsidRDefault="00191E7F">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in 13/18)</w:t>
            </w:r>
          </w:p>
          <w:p w14:paraId="1E5E60D1" w14:textId="77777777" w:rsidR="00C36768" w:rsidRDefault="00191E7F">
            <w:pPr>
              <w:numPr>
                <w:ilvl w:val="0"/>
                <w:numId w:val="11"/>
              </w:numPr>
              <w:rPr>
                <w:rFonts w:ascii="Arial" w:hAnsi="Arial" w:cs="Arial"/>
                <w:color w:val="000000"/>
                <w:sz w:val="18"/>
                <w:szCs w:val="18"/>
              </w:rPr>
            </w:pPr>
            <w:r>
              <w:rPr>
                <w:rFonts w:ascii="Arial" w:hAnsi="Arial" w:cs="Arial"/>
                <w:color w:val="000000"/>
                <w:sz w:val="18"/>
                <w:szCs w:val="18"/>
              </w:rPr>
              <w:t>Uredba o zelenem javnem naročanju (Uradni list RS, št. 51/17 in 64/19)</w:t>
            </w:r>
          </w:p>
          <w:p w14:paraId="25B4E780" w14:textId="77777777" w:rsidR="00C36768" w:rsidRDefault="00191E7F">
            <w:pPr>
              <w:numPr>
                <w:ilvl w:val="0"/>
                <w:numId w:val="11"/>
              </w:numPr>
              <w:rPr>
                <w:rFonts w:ascii="Arial" w:hAnsi="Arial" w:cs="Arial"/>
                <w:color w:val="000000"/>
                <w:sz w:val="18"/>
                <w:szCs w:val="18"/>
              </w:rPr>
            </w:pPr>
            <w:r>
              <w:rPr>
                <w:rFonts w:ascii="Arial" w:hAnsi="Arial" w:cs="Arial"/>
                <w:color w:val="000000"/>
                <w:sz w:val="18"/>
                <w:szCs w:val="18"/>
              </w:rPr>
              <w:t>Uredba št. 1907/2006/ES o registraciji, evalvaciji, avtorizaciji in omejevanju kemikalij (REACH),</w:t>
            </w:r>
          </w:p>
          <w:p w14:paraId="2821EE78" w14:textId="77777777" w:rsidR="00C36768" w:rsidRDefault="00191E7F">
            <w:pPr>
              <w:numPr>
                <w:ilvl w:val="0"/>
                <w:numId w:val="11"/>
              </w:numPr>
              <w:rPr>
                <w:rFonts w:ascii="Arial" w:hAnsi="Arial" w:cs="Arial"/>
                <w:color w:val="000000"/>
                <w:sz w:val="18"/>
                <w:szCs w:val="18"/>
              </w:rPr>
            </w:pPr>
            <w:r>
              <w:rPr>
                <w:rFonts w:ascii="Arial" w:hAnsi="Arial" w:cs="Arial"/>
                <w:color w:val="000000"/>
                <w:sz w:val="18"/>
                <w:szCs w:val="18"/>
              </w:rPr>
              <w:t>Uredba št. 1272/2008/ES o razvrščanju, pakiranju in označevanju kemičnih snovi ter zmesi.</w:t>
            </w:r>
          </w:p>
          <w:p w14:paraId="38C64AAF" w14:textId="77777777" w:rsidR="00C36768" w:rsidRDefault="00191E7F">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14:paraId="2A2BF44A" w14:textId="77777777" w:rsidR="00C36768" w:rsidRDefault="00191E7F">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7347971E" w14:textId="77777777" w:rsidR="00C36768" w:rsidRDefault="00191E7F">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1C7D4ABE" w14:textId="77777777" w:rsidR="00C36768" w:rsidRDefault="00191E7F">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CCE7172" w14:textId="77777777" w:rsidR="00C36768" w:rsidRDefault="00191E7F">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06E2E853" w14:textId="77777777" w:rsidR="00C36768" w:rsidRDefault="00191E7F">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C36768" w14:paraId="55F69AEF" w14:textId="77777777">
        <w:tc>
          <w:tcPr>
            <w:tcW w:w="0" w:type="auto"/>
            <w:tcMar>
              <w:top w:w="0" w:type="auto"/>
              <w:bottom w:w="0" w:type="auto"/>
            </w:tcMar>
          </w:tcPr>
          <w:p w14:paraId="49F77DAF" w14:textId="77777777" w:rsidR="00C36768" w:rsidRDefault="00191E7F">
            <w:pPr>
              <w:numPr>
                <w:ilvl w:val="0"/>
                <w:numId w:val="12"/>
              </w:numPr>
              <w:jc w:val="both"/>
              <w:rPr>
                <w:rFonts w:ascii="Arial" w:hAnsi="Arial" w:cs="Arial"/>
                <w:color w:val="000000"/>
                <w:sz w:val="18"/>
                <w:szCs w:val="18"/>
              </w:rPr>
            </w:pPr>
            <w:r>
              <w:rPr>
                <w:rFonts w:ascii="Arial" w:hAnsi="Arial" w:cs="Arial"/>
                <w:color w:val="000000"/>
                <w:sz w:val="18"/>
                <w:szCs w:val="18"/>
              </w:rPr>
              <w:lastRenderedPageBreak/>
              <w:t>svojih ustanoviteljih, družbenikih, delničarjih, komanditistih ali drugih lastnikih in podatke o lastniških deležih navedenih oseb in</w:t>
            </w:r>
          </w:p>
          <w:p w14:paraId="369D91FE" w14:textId="77777777" w:rsidR="00C36768" w:rsidRDefault="00191E7F">
            <w:pPr>
              <w:numPr>
                <w:ilvl w:val="0"/>
                <w:numId w:val="12"/>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70A29E9C" w14:textId="77777777" w:rsidR="00C36768" w:rsidRDefault="00191E7F">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29ABB412" w14:textId="77777777" w:rsidR="00C36768" w:rsidRDefault="00191E7F">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B27D182" w14:textId="77777777" w:rsidR="00C36768" w:rsidRDefault="00191E7F">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19D4032" w14:textId="77777777" w:rsidR="00C36768" w:rsidRDefault="00191E7F">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C36768" w14:paraId="0EE2A1F6" w14:textId="77777777">
        <w:tc>
          <w:tcPr>
            <w:tcW w:w="0" w:type="auto"/>
            <w:shd w:val="clear" w:color="auto" w:fill="000000"/>
            <w:tcMar>
              <w:top w:w="150" w:type="dxa"/>
              <w:bottom w:w="150" w:type="dxa"/>
            </w:tcMar>
            <w:vAlign w:val="center"/>
          </w:tcPr>
          <w:p w14:paraId="08B47B16" w14:textId="77777777" w:rsidR="00C36768" w:rsidRDefault="00191E7F">
            <w:r>
              <w:rPr>
                <w:rFonts w:ascii="Arial" w:hAnsi="Arial" w:cs="Arial"/>
                <w:b/>
                <w:bCs/>
                <w:color w:val="FFFFFF"/>
                <w:position w:val="-2"/>
                <w:sz w:val="18"/>
                <w:szCs w:val="18"/>
                <w:shd w:val="clear" w:color="auto" w:fill="000000"/>
              </w:rPr>
              <w:t>3. Jezik razpisne dokumentacije in ponudbe ter oblika</w:t>
            </w:r>
          </w:p>
        </w:tc>
      </w:tr>
    </w:tbl>
    <w:p w14:paraId="276C045E" w14:textId="77777777" w:rsidR="00C36768" w:rsidRDefault="00191E7F">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5F0497F" w14:textId="77777777" w:rsidR="00C36768" w:rsidRDefault="00191E7F">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1E40904D" w14:textId="77777777" w:rsidR="00C36768" w:rsidRDefault="00191E7F">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DEC9F48" w14:textId="77777777" w:rsidR="00C36768" w:rsidRDefault="00191E7F">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9A767AB" w14:textId="77777777" w:rsidR="00C36768" w:rsidRDefault="00191E7F">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C36768" w14:paraId="1509671C" w14:textId="77777777">
        <w:tc>
          <w:tcPr>
            <w:tcW w:w="0" w:type="auto"/>
            <w:shd w:val="clear" w:color="auto" w:fill="000000"/>
            <w:tcMar>
              <w:top w:w="150" w:type="dxa"/>
              <w:bottom w:w="150" w:type="dxa"/>
            </w:tcMar>
            <w:vAlign w:val="center"/>
          </w:tcPr>
          <w:p w14:paraId="5640F525" w14:textId="77777777" w:rsidR="00C36768" w:rsidRDefault="00191E7F">
            <w:r>
              <w:rPr>
                <w:rFonts w:ascii="Arial" w:hAnsi="Arial" w:cs="Arial"/>
                <w:b/>
                <w:bCs/>
                <w:color w:val="FFFFFF"/>
                <w:position w:val="-2"/>
                <w:sz w:val="18"/>
                <w:szCs w:val="18"/>
                <w:shd w:val="clear" w:color="auto" w:fill="000000"/>
              </w:rPr>
              <w:t>4. Skupna ponudba</w:t>
            </w:r>
          </w:p>
        </w:tc>
      </w:tr>
    </w:tbl>
    <w:p w14:paraId="24C54868" w14:textId="77777777" w:rsidR="00C36768" w:rsidRDefault="00191E7F">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C36768" w14:paraId="6A46B77B" w14:textId="77777777">
        <w:tc>
          <w:tcPr>
            <w:tcW w:w="0" w:type="auto"/>
            <w:tcMar>
              <w:top w:w="0" w:type="auto"/>
              <w:bottom w:w="0" w:type="auto"/>
            </w:tcMar>
          </w:tcPr>
          <w:p w14:paraId="3F779034" w14:textId="77777777" w:rsidR="00C36768" w:rsidRDefault="00191E7F">
            <w:pPr>
              <w:numPr>
                <w:ilvl w:val="0"/>
                <w:numId w:val="1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8E3ED3C" w14:textId="77777777" w:rsidR="00C36768" w:rsidRDefault="00191E7F">
            <w:pPr>
              <w:numPr>
                <w:ilvl w:val="0"/>
                <w:numId w:val="1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B11088B" w14:textId="77777777" w:rsidR="00C36768" w:rsidRDefault="00191E7F">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78165A2" w14:textId="77777777" w:rsidR="00C36768" w:rsidRDefault="00191E7F">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2A24C6FA" w14:textId="77777777" w:rsidR="00C36768" w:rsidRDefault="00191E7F">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5FF23777" w14:textId="77777777" w:rsidR="00C36768" w:rsidRDefault="00191E7F">
            <w:pPr>
              <w:numPr>
                <w:ilvl w:val="0"/>
                <w:numId w:val="13"/>
              </w:numPr>
              <w:jc w:val="both"/>
              <w:rPr>
                <w:rFonts w:ascii="Arial" w:hAnsi="Arial" w:cs="Arial"/>
                <w:color w:val="000000"/>
                <w:sz w:val="18"/>
                <w:szCs w:val="18"/>
              </w:rPr>
            </w:pPr>
            <w:r>
              <w:rPr>
                <w:rFonts w:ascii="Arial" w:hAnsi="Arial" w:cs="Arial"/>
                <w:color w:val="000000"/>
                <w:sz w:val="18"/>
                <w:szCs w:val="18"/>
              </w:rPr>
              <w:lastRenderedPageBreak/>
              <w:t>navedba, da gospodarski subjekti odgovarjajo naročniku neomejeno solidarno za izvedbo celotnega naročila.</w:t>
            </w:r>
          </w:p>
        </w:tc>
      </w:tr>
    </w:tbl>
    <w:p w14:paraId="35F9CF10" w14:textId="77777777" w:rsidR="00C36768" w:rsidRDefault="00191E7F">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B89696F" w14:textId="77777777" w:rsidR="00C36768" w:rsidRDefault="00191E7F">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C36768" w14:paraId="7028FC71" w14:textId="77777777">
        <w:tc>
          <w:tcPr>
            <w:tcW w:w="0" w:type="auto"/>
            <w:shd w:val="clear" w:color="auto" w:fill="000000"/>
            <w:tcMar>
              <w:top w:w="150" w:type="dxa"/>
              <w:bottom w:w="150" w:type="dxa"/>
            </w:tcMar>
            <w:vAlign w:val="center"/>
          </w:tcPr>
          <w:p w14:paraId="719EB23F" w14:textId="77777777" w:rsidR="00C36768" w:rsidRDefault="00191E7F">
            <w:r>
              <w:rPr>
                <w:rFonts w:ascii="Arial" w:hAnsi="Arial" w:cs="Arial"/>
                <w:b/>
                <w:bCs/>
                <w:color w:val="FFFFFF"/>
                <w:position w:val="-2"/>
                <w:sz w:val="18"/>
                <w:szCs w:val="18"/>
                <w:shd w:val="clear" w:color="auto" w:fill="000000"/>
              </w:rPr>
              <w:t>5. ESPD</w:t>
            </w:r>
          </w:p>
        </w:tc>
      </w:tr>
    </w:tbl>
    <w:p w14:paraId="6F696812" w14:textId="77777777" w:rsidR="00C36768" w:rsidRDefault="00191E7F">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9CA5F78" w14:textId="77777777" w:rsidR="00C36768" w:rsidRDefault="00191E7F">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23BD4BD9" w14:textId="77777777" w:rsidR="00C36768" w:rsidRDefault="00C36768">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C36768" w14:paraId="77647164" w14:textId="77777777">
        <w:tc>
          <w:tcPr>
            <w:tcW w:w="0" w:type="auto"/>
            <w:shd w:val="clear" w:color="auto" w:fill="000000"/>
            <w:tcMar>
              <w:top w:w="150" w:type="dxa"/>
              <w:bottom w:w="150" w:type="dxa"/>
            </w:tcMar>
            <w:vAlign w:val="center"/>
          </w:tcPr>
          <w:p w14:paraId="301381B9" w14:textId="77777777" w:rsidR="00C36768" w:rsidRDefault="00191E7F">
            <w:r>
              <w:rPr>
                <w:rFonts w:ascii="Arial" w:hAnsi="Arial" w:cs="Arial"/>
                <w:b/>
                <w:bCs/>
                <w:color w:val="FFFFFF"/>
                <w:position w:val="-2"/>
                <w:sz w:val="18"/>
                <w:szCs w:val="18"/>
                <w:shd w:val="clear" w:color="auto" w:fill="000000"/>
              </w:rPr>
              <w:t>6. Ponudba s podizvajalci</w:t>
            </w:r>
          </w:p>
        </w:tc>
      </w:tr>
    </w:tbl>
    <w:p w14:paraId="635F0BB4" w14:textId="77777777" w:rsidR="00C36768" w:rsidRDefault="00191E7F">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5050D454" w14:textId="77777777" w:rsidR="00C36768" w:rsidRDefault="00191E7F">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C36768" w14:paraId="2137C124" w14:textId="77777777">
        <w:tc>
          <w:tcPr>
            <w:tcW w:w="0" w:type="auto"/>
            <w:shd w:val="clear" w:color="auto" w:fill="000000"/>
            <w:tcMar>
              <w:top w:w="150" w:type="dxa"/>
              <w:bottom w:w="150" w:type="dxa"/>
            </w:tcMar>
            <w:vAlign w:val="center"/>
          </w:tcPr>
          <w:p w14:paraId="47EE6F7C" w14:textId="77777777" w:rsidR="00C36768" w:rsidRDefault="00191E7F">
            <w:r>
              <w:rPr>
                <w:rFonts w:ascii="Arial" w:hAnsi="Arial" w:cs="Arial"/>
                <w:b/>
                <w:bCs/>
                <w:color w:val="FFFFFF"/>
                <w:position w:val="-2"/>
                <w:sz w:val="18"/>
                <w:szCs w:val="18"/>
                <w:shd w:val="clear" w:color="auto" w:fill="000000"/>
              </w:rPr>
              <w:t>7. Ustavitev postopka, zavrnitev vseh ponudb, odstop od izvedbe javnega naročila</w:t>
            </w:r>
          </w:p>
        </w:tc>
      </w:tr>
    </w:tbl>
    <w:p w14:paraId="72F9346D" w14:textId="77777777" w:rsidR="00C36768" w:rsidRDefault="00191E7F">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C36768" w14:paraId="5CDB3B14" w14:textId="77777777">
        <w:tc>
          <w:tcPr>
            <w:tcW w:w="0" w:type="auto"/>
            <w:shd w:val="clear" w:color="auto" w:fill="000000"/>
            <w:tcMar>
              <w:top w:w="150" w:type="dxa"/>
              <w:bottom w:w="150" w:type="dxa"/>
            </w:tcMar>
            <w:vAlign w:val="center"/>
          </w:tcPr>
          <w:p w14:paraId="5D5D3C32" w14:textId="77777777" w:rsidR="00C36768" w:rsidRDefault="00191E7F">
            <w:r>
              <w:rPr>
                <w:rFonts w:ascii="Arial" w:hAnsi="Arial" w:cs="Arial"/>
                <w:b/>
                <w:bCs/>
                <w:color w:val="FFFFFF"/>
                <w:position w:val="-2"/>
                <w:sz w:val="18"/>
                <w:szCs w:val="18"/>
                <w:shd w:val="clear" w:color="auto" w:fill="000000"/>
              </w:rPr>
              <w:t>8. Zmanjšanje obsega naročila</w:t>
            </w:r>
          </w:p>
        </w:tc>
      </w:tr>
    </w:tbl>
    <w:p w14:paraId="61766433" w14:textId="77777777" w:rsidR="00C36768" w:rsidRDefault="00191E7F">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15EEF4FC" w14:textId="77777777" w:rsidR="00C36768" w:rsidRDefault="00191E7F">
      <w:pPr>
        <w:spacing w:before="225" w:after="225" w:line="240" w:lineRule="auto"/>
        <w:jc w:val="both"/>
      </w:pPr>
      <w:r>
        <w:rPr>
          <w:rFonts w:ascii="Arial" w:hAnsi="Arial" w:cs="Arial"/>
          <w:color w:val="000000"/>
          <w:sz w:val="18"/>
          <w:szCs w:val="18"/>
        </w:rPr>
        <w:t>Količine, ki so navedene v obrazcu ponudbenega predračuna so okvirne in predvidene za obdobje enega leta, niso dokončne in se prilagajajo konkretnim potrebam ter razpoložljivim finančnim sredstvom naročnika. Naročnik ni zavezan naročiti celotne količine blaga.</w:t>
      </w:r>
    </w:p>
    <w:p w14:paraId="0B393613" w14:textId="77777777" w:rsidR="00C36768" w:rsidRDefault="00191E7F">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C36768" w14:paraId="1763851E" w14:textId="77777777">
        <w:tc>
          <w:tcPr>
            <w:tcW w:w="0" w:type="auto"/>
            <w:shd w:val="clear" w:color="auto" w:fill="000000"/>
            <w:tcMar>
              <w:top w:w="150" w:type="dxa"/>
              <w:bottom w:w="150" w:type="dxa"/>
            </w:tcMar>
            <w:vAlign w:val="center"/>
          </w:tcPr>
          <w:p w14:paraId="2CDC382B" w14:textId="77777777" w:rsidR="00C36768" w:rsidRDefault="00191E7F">
            <w:r>
              <w:rPr>
                <w:rFonts w:ascii="Arial" w:hAnsi="Arial" w:cs="Arial"/>
                <w:b/>
                <w:bCs/>
                <w:color w:val="FFFFFF"/>
                <w:position w:val="-2"/>
                <w:sz w:val="18"/>
                <w:szCs w:val="18"/>
                <w:shd w:val="clear" w:color="auto" w:fill="000000"/>
              </w:rPr>
              <w:lastRenderedPageBreak/>
              <w:t>9. Dopolnjevanje, spreminjanje ter pojasnjevanje ponudb</w:t>
            </w:r>
          </w:p>
        </w:tc>
      </w:tr>
    </w:tbl>
    <w:p w14:paraId="5FF68BEA" w14:textId="77777777" w:rsidR="00C36768" w:rsidRDefault="00191E7F">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0627CCF" w14:textId="77777777" w:rsidR="00C36768" w:rsidRDefault="00191E7F">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D5ABAC9" w14:textId="77777777" w:rsidR="00C36768" w:rsidRDefault="00191E7F">
      <w:pPr>
        <w:spacing w:before="225" w:after="225" w:line="240" w:lineRule="auto"/>
        <w:jc w:val="both"/>
      </w:pPr>
      <w:r>
        <w:rPr>
          <w:rFonts w:ascii="Arial" w:hAnsi="Arial" w:cs="Arial"/>
          <w:color w:val="000000"/>
          <w:sz w:val="18"/>
          <w:szCs w:val="18"/>
        </w:rPr>
        <w:t>Naročnik bo ponudnike k morebitnim dopolnitvam, pojasnitvam ali popravkom pozval preko elektronske pošte, ki jo bo ponudnik kot kontaktni elektronski naslov, navedel v svoji ponudbi.</w:t>
      </w:r>
    </w:p>
    <w:p w14:paraId="0CBC8398" w14:textId="77777777" w:rsidR="00C36768" w:rsidRDefault="00191E7F">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37111824" w14:textId="77777777" w:rsidR="00C36768" w:rsidRDefault="00191E7F">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C36768" w14:paraId="6CAAB8C0" w14:textId="77777777">
        <w:tc>
          <w:tcPr>
            <w:tcW w:w="0" w:type="auto"/>
            <w:tcMar>
              <w:top w:w="0" w:type="auto"/>
              <w:bottom w:w="0" w:type="auto"/>
            </w:tcMar>
          </w:tcPr>
          <w:p w14:paraId="25D7E037" w14:textId="77777777" w:rsidR="00C36768" w:rsidRDefault="00191E7F">
            <w:pPr>
              <w:numPr>
                <w:ilvl w:val="0"/>
                <w:numId w:val="14"/>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65C16E3A" w14:textId="77777777" w:rsidR="00C36768" w:rsidRDefault="00191E7F">
            <w:pPr>
              <w:numPr>
                <w:ilvl w:val="0"/>
                <w:numId w:val="14"/>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14:paraId="48AE9584" w14:textId="77777777" w:rsidR="00C36768" w:rsidRDefault="00191E7F">
            <w:pPr>
              <w:numPr>
                <w:ilvl w:val="0"/>
                <w:numId w:val="14"/>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6C7E88BF" w14:textId="77777777" w:rsidR="00C36768" w:rsidRDefault="00191E7F">
      <w:pPr>
        <w:spacing w:before="225" w:after="225" w:line="240" w:lineRule="auto"/>
        <w:jc w:val="both"/>
      </w:pPr>
      <w:r>
        <w:rPr>
          <w:rFonts w:ascii="Arial" w:hAnsi="Arial" w:cs="Arial"/>
          <w:color w:val="000000"/>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D50EFE9" w14:textId="77777777" w:rsidR="00C36768" w:rsidRDefault="00191E7F">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C36768" w14:paraId="5ACF27DA" w14:textId="77777777">
        <w:tc>
          <w:tcPr>
            <w:tcW w:w="0" w:type="auto"/>
            <w:shd w:val="clear" w:color="auto" w:fill="000000"/>
            <w:tcMar>
              <w:top w:w="150" w:type="dxa"/>
              <w:bottom w:w="150" w:type="dxa"/>
            </w:tcMar>
            <w:vAlign w:val="center"/>
          </w:tcPr>
          <w:p w14:paraId="3510A678" w14:textId="77777777" w:rsidR="00C36768" w:rsidRDefault="00191E7F">
            <w:r>
              <w:rPr>
                <w:rFonts w:ascii="Arial" w:hAnsi="Arial" w:cs="Arial"/>
                <w:b/>
                <w:bCs/>
                <w:color w:val="FFFFFF"/>
                <w:position w:val="-2"/>
                <w:sz w:val="18"/>
                <w:szCs w:val="18"/>
                <w:shd w:val="clear" w:color="auto" w:fill="000000"/>
              </w:rPr>
              <w:t>10. Obvestilo o oddaji naročila</w:t>
            </w:r>
          </w:p>
        </w:tc>
      </w:tr>
    </w:tbl>
    <w:p w14:paraId="5838C35D" w14:textId="77777777" w:rsidR="00C36768" w:rsidRDefault="00191E7F">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4ABB994" w14:textId="77777777" w:rsidR="00C36768" w:rsidRDefault="00191E7F">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AFB20BC" w14:textId="77777777" w:rsidR="00C36768" w:rsidRDefault="00191E7F">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F238817" w14:textId="77777777" w:rsidR="00C36768" w:rsidRDefault="00191E7F">
      <w:pPr>
        <w:spacing w:before="225" w:after="225" w:line="240" w:lineRule="auto"/>
        <w:jc w:val="both"/>
      </w:pPr>
      <w:r>
        <w:rPr>
          <w:rFonts w:ascii="Arial" w:hAnsi="Arial" w:cs="Arial"/>
          <w:color w:val="000000"/>
          <w:sz w:val="18"/>
          <w:szCs w:val="18"/>
        </w:rPr>
        <w:lastRenderedPageBreak/>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C36768" w14:paraId="114AF734" w14:textId="77777777">
        <w:tc>
          <w:tcPr>
            <w:tcW w:w="0" w:type="auto"/>
            <w:shd w:val="clear" w:color="auto" w:fill="000000"/>
            <w:tcMar>
              <w:top w:w="150" w:type="dxa"/>
              <w:bottom w:w="150" w:type="dxa"/>
            </w:tcMar>
            <w:vAlign w:val="center"/>
          </w:tcPr>
          <w:p w14:paraId="0128B240" w14:textId="77777777" w:rsidR="00C36768" w:rsidRDefault="00191E7F">
            <w:r>
              <w:rPr>
                <w:rFonts w:ascii="Arial" w:hAnsi="Arial" w:cs="Arial"/>
                <w:b/>
                <w:bCs/>
                <w:color w:val="FFFFFF"/>
                <w:position w:val="-2"/>
                <w:sz w:val="18"/>
                <w:szCs w:val="18"/>
                <w:shd w:val="clear" w:color="auto" w:fill="000000"/>
              </w:rPr>
              <w:t>11. Sklenitev pogodbe in spremembe pogodbe</w:t>
            </w:r>
          </w:p>
        </w:tc>
      </w:tr>
    </w:tbl>
    <w:p w14:paraId="03FA30FB" w14:textId="77777777" w:rsidR="00C36768" w:rsidRDefault="00191E7F">
      <w:pPr>
        <w:spacing w:before="225" w:after="225" w:line="240" w:lineRule="auto"/>
        <w:jc w:val="both"/>
      </w:pPr>
      <w:r>
        <w:rPr>
          <w:rFonts w:ascii="Arial" w:hAnsi="Arial" w:cs="Arial"/>
          <w:color w:val="000000"/>
          <w:sz w:val="18"/>
          <w:szCs w:val="18"/>
        </w:rPr>
        <w:t>Izbrani ponudnik bo pozvan k podpisu pogodbe. Rok izvajanja pogodbenih obveznosti je 24 mesecev od sklenitve pogodbe. Rok posamezne dobave blaga je naveden pri posameznem artiklu oz. sklopu. </w:t>
      </w:r>
    </w:p>
    <w:p w14:paraId="3035B6CF" w14:textId="77777777" w:rsidR="00C36768" w:rsidRDefault="00191E7F">
      <w:pPr>
        <w:spacing w:before="225" w:after="225" w:line="240" w:lineRule="auto"/>
        <w:jc w:val="both"/>
      </w:pPr>
      <w:r>
        <w:rPr>
          <w:rFonts w:ascii="Arial" w:hAnsi="Arial" w:cs="Arial"/>
          <w:color w:val="000000"/>
          <w:sz w:val="18"/>
          <w:szCs w:val="18"/>
        </w:rPr>
        <w:t>Pogodba bo v primeru zahtevanega zavarovanja za dobro izvedbo sklenjena pod odložnim pogojem do predložitve zahtevanega zavarovanja naročniku in do izpolnitve morebitnih drugih pogojev, kot izhajajo iz vzorca pogodbe in te razpisne dokumentacije.</w:t>
      </w:r>
    </w:p>
    <w:p w14:paraId="17B2E613" w14:textId="77777777" w:rsidR="00C36768" w:rsidRDefault="00191E7F">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53131F1" w14:textId="77777777" w:rsidR="00C36768" w:rsidRDefault="00191E7F">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0B55D43E" w14:textId="77777777" w:rsidR="00C36768" w:rsidRDefault="00191E7F">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C36768" w14:paraId="4F63A975" w14:textId="77777777">
        <w:tc>
          <w:tcPr>
            <w:tcW w:w="0" w:type="auto"/>
            <w:tcMar>
              <w:top w:w="0" w:type="auto"/>
              <w:bottom w:w="0" w:type="auto"/>
            </w:tcMar>
          </w:tcPr>
          <w:p w14:paraId="76BBF6AF" w14:textId="77777777" w:rsidR="00C36768" w:rsidRDefault="00191E7F">
            <w:pPr>
              <w:numPr>
                <w:ilvl w:val="0"/>
                <w:numId w:val="15"/>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23F37F34" w14:textId="77777777" w:rsidR="00C36768" w:rsidRDefault="00191E7F">
            <w:pPr>
              <w:numPr>
                <w:ilvl w:val="0"/>
                <w:numId w:val="15"/>
              </w:numPr>
              <w:jc w:val="both"/>
              <w:rPr>
                <w:rFonts w:ascii="Arial" w:hAnsi="Arial" w:cs="Arial"/>
                <w:color w:val="000000"/>
                <w:sz w:val="18"/>
                <w:szCs w:val="18"/>
              </w:rPr>
            </w:pPr>
            <w:r>
              <w:rPr>
                <w:rFonts w:ascii="Arial" w:hAnsi="Arial" w:cs="Arial"/>
                <w:color w:val="000000"/>
                <w:sz w:val="18"/>
                <w:szCs w:val="18"/>
              </w:rPr>
              <w:t>za dodatne dobave blaga, ki jih izvede prvotni dobavitelj, če so potrebne, čeprav niso bile vključene v prvotno javno naročilo, in če zamenjava dobavitelja:</w:t>
            </w:r>
          </w:p>
        </w:tc>
      </w:tr>
    </w:tbl>
    <w:p w14:paraId="3D68D6DB" w14:textId="77777777" w:rsidR="00C36768" w:rsidRDefault="00C36768"/>
    <w:tbl>
      <w:tblPr>
        <w:tblStyle w:val="NormalTablePHPDOCX"/>
        <w:tblW w:w="0" w:type="auto"/>
        <w:tblInd w:w="108" w:type="dxa"/>
        <w:tblLook w:val="04A0" w:firstRow="1" w:lastRow="0" w:firstColumn="1" w:lastColumn="0" w:noHBand="0" w:noVBand="1"/>
      </w:tblPr>
      <w:tblGrid>
        <w:gridCol w:w="8962"/>
      </w:tblGrid>
      <w:tr w:rsidR="00C36768" w14:paraId="7D32BA4A" w14:textId="77777777">
        <w:tc>
          <w:tcPr>
            <w:tcW w:w="0" w:type="auto"/>
            <w:tcMar>
              <w:top w:w="0" w:type="auto"/>
              <w:bottom w:w="0" w:type="auto"/>
            </w:tcMar>
          </w:tcPr>
          <w:p w14:paraId="7A0751DE" w14:textId="77777777" w:rsidR="00C36768" w:rsidRDefault="00191E7F">
            <w:pPr>
              <w:numPr>
                <w:ilvl w:val="0"/>
                <w:numId w:val="16"/>
              </w:numPr>
              <w:jc w:val="both"/>
              <w:rPr>
                <w:rFonts w:ascii="Arial" w:hAnsi="Arial" w:cs="Arial"/>
                <w:color w:val="000000"/>
                <w:sz w:val="18"/>
                <w:szCs w:val="18"/>
              </w:rPr>
            </w:pPr>
            <w:r>
              <w:rPr>
                <w:rFonts w:ascii="Arial" w:hAnsi="Arial" w:cs="Arial"/>
                <w:color w:val="000000"/>
                <w:sz w:val="18"/>
                <w:szCs w:val="18"/>
              </w:rPr>
              <w:t>ni mogoča iz ekonomskih ali tehničnih razlogov, kot so zahteve glede zamenljivosti ali interoperabilnosti z obstoječo opremo, storitvami ali inštalacijami, naročenimi v okviru prvotnega javnega naročila, ter</w:t>
            </w:r>
          </w:p>
          <w:p w14:paraId="05DCA857" w14:textId="77777777" w:rsidR="00C36768" w:rsidRDefault="00191E7F">
            <w:pPr>
              <w:numPr>
                <w:ilvl w:val="0"/>
                <w:numId w:val="16"/>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14:paraId="1E219AED" w14:textId="77777777" w:rsidR="00C36768" w:rsidRDefault="00C36768"/>
    <w:tbl>
      <w:tblPr>
        <w:tblStyle w:val="NormalTablePHPDOCX"/>
        <w:tblW w:w="0" w:type="auto"/>
        <w:tblInd w:w="108" w:type="dxa"/>
        <w:tblLook w:val="04A0" w:firstRow="1" w:lastRow="0" w:firstColumn="1" w:lastColumn="0" w:noHBand="0" w:noVBand="1"/>
      </w:tblPr>
      <w:tblGrid>
        <w:gridCol w:w="8962"/>
      </w:tblGrid>
      <w:tr w:rsidR="00C36768" w14:paraId="0B46567E" w14:textId="77777777">
        <w:tc>
          <w:tcPr>
            <w:tcW w:w="0" w:type="auto"/>
            <w:tcMar>
              <w:top w:w="0" w:type="auto"/>
              <w:bottom w:w="0" w:type="auto"/>
            </w:tcMar>
          </w:tcPr>
          <w:p w14:paraId="0A413B43" w14:textId="77777777" w:rsidR="00C36768" w:rsidRDefault="00191E7F">
            <w:pPr>
              <w:numPr>
                <w:ilvl w:val="0"/>
                <w:numId w:val="17"/>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14:paraId="038B1F8F" w14:textId="77777777" w:rsidR="00C36768" w:rsidRDefault="00191E7F">
            <w:pPr>
              <w:numPr>
                <w:ilvl w:val="0"/>
                <w:numId w:val="17"/>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dobavitelj kot posledica enega od naslednjih razlogov:</w:t>
            </w:r>
          </w:p>
        </w:tc>
      </w:tr>
    </w:tbl>
    <w:p w14:paraId="2470D353" w14:textId="77777777" w:rsidR="00C36768" w:rsidRDefault="00C36768"/>
    <w:tbl>
      <w:tblPr>
        <w:tblStyle w:val="NormalTablePHPDOCX"/>
        <w:tblW w:w="0" w:type="auto"/>
        <w:tblInd w:w="108" w:type="dxa"/>
        <w:tblLook w:val="04A0" w:firstRow="1" w:lastRow="0" w:firstColumn="1" w:lastColumn="0" w:noHBand="0" w:noVBand="1"/>
      </w:tblPr>
      <w:tblGrid>
        <w:gridCol w:w="8962"/>
      </w:tblGrid>
      <w:tr w:rsidR="00C36768" w14:paraId="5277AC0D" w14:textId="77777777">
        <w:tc>
          <w:tcPr>
            <w:tcW w:w="0" w:type="auto"/>
            <w:tcMar>
              <w:top w:w="0" w:type="auto"/>
              <w:bottom w:w="0" w:type="auto"/>
            </w:tcMar>
          </w:tcPr>
          <w:p w14:paraId="1767EFCC" w14:textId="77777777" w:rsidR="00C36768" w:rsidRDefault="00191E7F">
            <w:pPr>
              <w:numPr>
                <w:ilvl w:val="0"/>
                <w:numId w:val="18"/>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14:paraId="09671405" w14:textId="77777777" w:rsidR="00C36768" w:rsidRDefault="00191E7F">
            <w:pPr>
              <w:numPr>
                <w:ilvl w:val="0"/>
                <w:numId w:val="18"/>
              </w:numPr>
              <w:jc w:val="both"/>
              <w:rPr>
                <w:rFonts w:ascii="Arial" w:hAnsi="Arial" w:cs="Arial"/>
                <w:color w:val="000000"/>
                <w:sz w:val="18"/>
                <w:szCs w:val="18"/>
              </w:rPr>
            </w:pPr>
            <w:r>
              <w:rPr>
                <w:rFonts w:ascii="Arial" w:hAnsi="Arial" w:cs="Arial"/>
                <w:color w:val="000000"/>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bl>
    <w:p w14:paraId="54105D51" w14:textId="77777777" w:rsidR="00C36768" w:rsidRDefault="00C36768"/>
    <w:tbl>
      <w:tblPr>
        <w:tblStyle w:val="NormalTablePHPDOCX"/>
        <w:tblW w:w="0" w:type="auto"/>
        <w:tblInd w:w="108" w:type="dxa"/>
        <w:tblLook w:val="04A0" w:firstRow="1" w:lastRow="0" w:firstColumn="1" w:lastColumn="0" w:noHBand="0" w:noVBand="1"/>
      </w:tblPr>
      <w:tblGrid>
        <w:gridCol w:w="5309"/>
      </w:tblGrid>
      <w:tr w:rsidR="00C36768" w14:paraId="21D069A7" w14:textId="77777777">
        <w:tc>
          <w:tcPr>
            <w:tcW w:w="0" w:type="auto"/>
            <w:tcMar>
              <w:top w:w="0" w:type="auto"/>
              <w:bottom w:w="0" w:type="auto"/>
            </w:tcMar>
          </w:tcPr>
          <w:p w14:paraId="12D8CA2A" w14:textId="77777777" w:rsidR="00C36768" w:rsidRDefault="00191E7F">
            <w:pPr>
              <w:numPr>
                <w:ilvl w:val="0"/>
                <w:numId w:val="19"/>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14:paraId="5371EE94" w14:textId="77777777" w:rsidR="00C36768" w:rsidRDefault="00191E7F">
      <w:pPr>
        <w:spacing w:before="225" w:after="225" w:line="240" w:lineRule="auto"/>
        <w:jc w:val="both"/>
      </w:pPr>
      <w:r>
        <w:rPr>
          <w:rFonts w:ascii="Arial" w:hAnsi="Arial" w:cs="Arial"/>
          <w:color w:val="000000"/>
          <w:sz w:val="18"/>
          <w:szCs w:val="18"/>
        </w:rPr>
        <w:t xml:space="preserve">V primeru iz b. in c. točke kakršno koli zvišanje cene ne sme presegati 30 odstotkov vrednosti prvotne pogodbe o izvedbi javnega naročila. Če je v primeru iz b. ali c. točke opravljenih več zaporednih sprememb, velja ta omejitev </w:t>
      </w:r>
      <w:r>
        <w:rPr>
          <w:rFonts w:ascii="Arial" w:hAnsi="Arial" w:cs="Arial"/>
          <w:color w:val="000000"/>
          <w:sz w:val="18"/>
          <w:szCs w:val="18"/>
        </w:rPr>
        <w:lastRenderedPageBreak/>
        <w:t>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54DA8579" w14:textId="77777777" w:rsidR="00C36768" w:rsidRDefault="00191E7F">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C36768" w14:paraId="4C2B82AD" w14:textId="77777777">
        <w:tc>
          <w:tcPr>
            <w:tcW w:w="0" w:type="auto"/>
            <w:tcMar>
              <w:top w:w="0" w:type="auto"/>
              <w:bottom w:w="0" w:type="auto"/>
            </w:tcMar>
          </w:tcPr>
          <w:p w14:paraId="5E3F4766" w14:textId="77777777" w:rsidR="00C36768" w:rsidRDefault="00191E7F">
            <w:pPr>
              <w:numPr>
                <w:ilvl w:val="0"/>
                <w:numId w:val="20"/>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3CA30918" w14:textId="77777777" w:rsidR="00C36768" w:rsidRDefault="00191E7F">
            <w:pPr>
              <w:numPr>
                <w:ilvl w:val="0"/>
                <w:numId w:val="20"/>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55A0ACEB" w14:textId="77777777" w:rsidR="00C36768" w:rsidRDefault="00191E7F">
            <w:pPr>
              <w:numPr>
                <w:ilvl w:val="0"/>
                <w:numId w:val="20"/>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10168CFD" w14:textId="77777777" w:rsidR="00C36768" w:rsidRDefault="00191E7F">
            <w:pPr>
              <w:numPr>
                <w:ilvl w:val="0"/>
                <w:numId w:val="20"/>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3C410C9A" w14:textId="77777777" w:rsidR="00C36768" w:rsidRDefault="00C36768"/>
    <w:tbl>
      <w:tblPr>
        <w:tblStyle w:val="NormalTablePHPDOCX"/>
        <w:tblW w:w="2500" w:type="pct"/>
        <w:tblInd w:w="108" w:type="dxa"/>
        <w:tblLook w:val="04A0" w:firstRow="1" w:lastRow="0" w:firstColumn="1" w:lastColumn="0" w:noHBand="0" w:noVBand="1"/>
      </w:tblPr>
      <w:tblGrid>
        <w:gridCol w:w="4535"/>
      </w:tblGrid>
      <w:tr w:rsidR="00C36768" w14:paraId="136BCBAE" w14:textId="77777777">
        <w:tc>
          <w:tcPr>
            <w:tcW w:w="0" w:type="auto"/>
            <w:shd w:val="clear" w:color="auto" w:fill="000000"/>
            <w:tcMar>
              <w:top w:w="150" w:type="dxa"/>
              <w:bottom w:w="150" w:type="dxa"/>
            </w:tcMar>
            <w:vAlign w:val="center"/>
          </w:tcPr>
          <w:p w14:paraId="268D3D0C" w14:textId="77777777" w:rsidR="00C36768" w:rsidRDefault="00191E7F">
            <w:r>
              <w:rPr>
                <w:rFonts w:ascii="Arial" w:hAnsi="Arial" w:cs="Arial"/>
                <w:b/>
                <w:bCs/>
                <w:color w:val="FFFFFF"/>
                <w:position w:val="-2"/>
                <w:sz w:val="18"/>
                <w:szCs w:val="18"/>
                <w:shd w:val="clear" w:color="auto" w:fill="000000"/>
              </w:rPr>
              <w:t>12. Zaupnost ponudbene dokumentacije</w:t>
            </w:r>
          </w:p>
        </w:tc>
      </w:tr>
    </w:tbl>
    <w:p w14:paraId="29718F47" w14:textId="77777777" w:rsidR="00C36768" w:rsidRDefault="00191E7F">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92720F" w14:textId="77777777" w:rsidR="00C36768" w:rsidRDefault="00191E7F">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012E6612" w14:textId="77777777" w:rsidR="00C36768" w:rsidRDefault="00191E7F">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C36768" w14:paraId="3515B629" w14:textId="77777777">
        <w:tc>
          <w:tcPr>
            <w:tcW w:w="0" w:type="auto"/>
            <w:tcMar>
              <w:top w:w="0" w:type="auto"/>
              <w:bottom w:w="0" w:type="auto"/>
            </w:tcMar>
          </w:tcPr>
          <w:p w14:paraId="6C0E71FD" w14:textId="77777777" w:rsidR="00C36768" w:rsidRDefault="00191E7F">
            <w:pPr>
              <w:numPr>
                <w:ilvl w:val="0"/>
                <w:numId w:val="21"/>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0137F29F" w14:textId="77777777" w:rsidR="00C36768" w:rsidRDefault="00191E7F">
            <w:pPr>
              <w:numPr>
                <w:ilvl w:val="0"/>
                <w:numId w:val="21"/>
              </w:numPr>
              <w:rPr>
                <w:rFonts w:ascii="Arial" w:hAnsi="Arial" w:cs="Arial"/>
                <w:color w:val="000000"/>
                <w:sz w:val="18"/>
                <w:szCs w:val="18"/>
              </w:rPr>
            </w:pPr>
            <w:r>
              <w:rPr>
                <w:rFonts w:ascii="Arial" w:hAnsi="Arial" w:cs="Arial"/>
                <w:color w:val="000000"/>
                <w:sz w:val="18"/>
                <w:szCs w:val="18"/>
              </w:rPr>
              <w:t>ima tržno vrednost;</w:t>
            </w:r>
          </w:p>
          <w:p w14:paraId="5A637894" w14:textId="77777777" w:rsidR="00C36768" w:rsidRDefault="00191E7F">
            <w:pPr>
              <w:numPr>
                <w:ilvl w:val="0"/>
                <w:numId w:val="21"/>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1CFA1385" w14:textId="77777777" w:rsidR="00C36768" w:rsidRDefault="00191E7F">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40CB99E0" w14:textId="77777777" w:rsidR="00C36768" w:rsidRDefault="00191E7F">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5DDB07EE" w14:textId="77777777" w:rsidR="00C36768" w:rsidRDefault="00191E7F">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C36768" w14:paraId="504DEDCC" w14:textId="77777777">
        <w:tc>
          <w:tcPr>
            <w:tcW w:w="0" w:type="auto"/>
            <w:shd w:val="clear" w:color="auto" w:fill="000000"/>
            <w:tcMar>
              <w:top w:w="150" w:type="dxa"/>
              <w:bottom w:w="150" w:type="dxa"/>
            </w:tcMar>
            <w:vAlign w:val="center"/>
          </w:tcPr>
          <w:p w14:paraId="36CC2255" w14:textId="77777777" w:rsidR="00C36768" w:rsidRDefault="00191E7F">
            <w:r>
              <w:rPr>
                <w:rFonts w:ascii="Arial" w:hAnsi="Arial" w:cs="Arial"/>
                <w:b/>
                <w:bCs/>
                <w:color w:val="FFFFFF"/>
                <w:position w:val="-2"/>
                <w:sz w:val="18"/>
                <w:szCs w:val="18"/>
                <w:shd w:val="clear" w:color="auto" w:fill="000000"/>
              </w:rPr>
              <w:t>13. Način predložitve dokumentov v ponudbi</w:t>
            </w:r>
          </w:p>
        </w:tc>
      </w:tr>
    </w:tbl>
    <w:p w14:paraId="58A8798F" w14:textId="77777777" w:rsidR="00C36768" w:rsidRDefault="00191E7F">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C36768" w14:paraId="3FC6BDFF" w14:textId="77777777">
        <w:tc>
          <w:tcPr>
            <w:tcW w:w="0" w:type="auto"/>
            <w:tcMar>
              <w:top w:w="0" w:type="auto"/>
              <w:bottom w:w="0" w:type="auto"/>
            </w:tcMar>
          </w:tcPr>
          <w:p w14:paraId="524C439B" w14:textId="77777777" w:rsidR="00C36768" w:rsidRDefault="00191E7F">
            <w:pPr>
              <w:numPr>
                <w:ilvl w:val="0"/>
                <w:numId w:val="22"/>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52CA7749" w14:textId="77777777" w:rsidR="00C36768" w:rsidRDefault="00191E7F">
            <w:pPr>
              <w:numPr>
                <w:ilvl w:val="0"/>
                <w:numId w:val="22"/>
              </w:numPr>
              <w:jc w:val="both"/>
              <w:rPr>
                <w:rFonts w:ascii="Arial" w:hAnsi="Arial" w:cs="Arial"/>
                <w:color w:val="000000"/>
                <w:sz w:val="18"/>
                <w:szCs w:val="18"/>
              </w:rPr>
            </w:pPr>
            <w:r>
              <w:rPr>
                <w:rFonts w:ascii="Arial" w:hAnsi="Arial" w:cs="Arial"/>
                <w:color w:val="000000"/>
                <w:sz w:val="18"/>
                <w:szCs w:val="18"/>
              </w:rPr>
              <w:lastRenderedPageBreak/>
              <w:t>da so vse strani v ponudbi oštevilčene z zaporednimi številkami, ponudnik pa v spremnem dopisu navede skupno število strani v ponudbi;</w:t>
            </w:r>
          </w:p>
          <w:p w14:paraId="3C4F0D87" w14:textId="77777777" w:rsidR="00C36768" w:rsidRDefault="00191E7F">
            <w:pPr>
              <w:numPr>
                <w:ilvl w:val="0"/>
                <w:numId w:val="22"/>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4673C431" w14:textId="77777777" w:rsidR="00C36768" w:rsidRDefault="00191E7F">
      <w:pPr>
        <w:spacing w:before="225" w:after="225" w:line="240" w:lineRule="auto"/>
        <w:jc w:val="both"/>
      </w:pPr>
      <w:r>
        <w:rPr>
          <w:rFonts w:ascii="Arial" w:hAnsi="Arial" w:cs="Arial"/>
          <w:color w:val="000000"/>
          <w:sz w:val="18"/>
          <w:szCs w:val="18"/>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23A5C7F" w14:textId="77777777" w:rsidR="00C36768" w:rsidRDefault="00191E7F">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3FB6606" w14:textId="77777777" w:rsidR="00C36768" w:rsidRDefault="00191E7F">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0E85F7FB" w14:textId="77777777" w:rsidR="00C36768" w:rsidRDefault="00191E7F">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C36768" w14:paraId="0EC28272" w14:textId="77777777">
        <w:tc>
          <w:tcPr>
            <w:tcW w:w="0" w:type="auto"/>
            <w:shd w:val="clear" w:color="auto" w:fill="000000"/>
            <w:tcMar>
              <w:top w:w="150" w:type="dxa"/>
              <w:bottom w:w="150" w:type="dxa"/>
            </w:tcMar>
            <w:vAlign w:val="center"/>
          </w:tcPr>
          <w:p w14:paraId="44871F24" w14:textId="77777777" w:rsidR="00C36768" w:rsidRDefault="00191E7F">
            <w:r>
              <w:rPr>
                <w:rFonts w:ascii="Arial" w:hAnsi="Arial" w:cs="Arial"/>
                <w:b/>
                <w:bCs/>
                <w:color w:val="FFFFFF"/>
                <w:position w:val="-2"/>
                <w:sz w:val="18"/>
                <w:szCs w:val="18"/>
                <w:shd w:val="clear" w:color="auto" w:fill="000000"/>
              </w:rPr>
              <w:t>14. Veljavnost ponudbe</w:t>
            </w:r>
          </w:p>
        </w:tc>
      </w:tr>
    </w:tbl>
    <w:p w14:paraId="57130523" w14:textId="77777777" w:rsidR="00C36768" w:rsidRDefault="00191E7F">
      <w:pPr>
        <w:spacing w:before="225" w:after="225" w:line="240" w:lineRule="auto"/>
        <w:jc w:val="both"/>
      </w:pPr>
      <w:r>
        <w:rPr>
          <w:rFonts w:ascii="Arial" w:hAnsi="Arial" w:cs="Arial"/>
          <w:color w:val="000000"/>
          <w:sz w:val="18"/>
          <w:szCs w:val="18"/>
        </w:rPr>
        <w:t>Ponudba velja najmanj 60 dni od roka za predložitev ponudb. V primeru krajšega roka veljavnosti ponudbe se ponudba zavrne.</w:t>
      </w:r>
    </w:p>
    <w:p w14:paraId="0FB8F2A0" w14:textId="77777777" w:rsidR="00C36768" w:rsidRDefault="00191E7F">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C36768" w14:paraId="58ABD023" w14:textId="77777777">
        <w:tc>
          <w:tcPr>
            <w:tcW w:w="0" w:type="auto"/>
            <w:shd w:val="clear" w:color="auto" w:fill="000000"/>
            <w:tcMar>
              <w:top w:w="150" w:type="dxa"/>
              <w:bottom w:w="150" w:type="dxa"/>
            </w:tcMar>
            <w:vAlign w:val="center"/>
          </w:tcPr>
          <w:p w14:paraId="45408E9C" w14:textId="77777777" w:rsidR="00C36768" w:rsidRDefault="00191E7F">
            <w:r>
              <w:rPr>
                <w:rFonts w:ascii="Arial" w:hAnsi="Arial" w:cs="Arial"/>
                <w:b/>
                <w:bCs/>
                <w:color w:val="FFFFFF"/>
                <w:position w:val="-2"/>
                <w:sz w:val="18"/>
                <w:szCs w:val="18"/>
                <w:shd w:val="clear" w:color="auto" w:fill="000000"/>
              </w:rPr>
              <w:t>15. Pravno varstvo</w:t>
            </w:r>
          </w:p>
        </w:tc>
      </w:tr>
    </w:tbl>
    <w:p w14:paraId="525CA3E8" w14:textId="77777777" w:rsidR="00C36768" w:rsidRDefault="00191E7F">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708E947" w14:textId="77777777" w:rsidR="00C36768" w:rsidRDefault="00191E7F">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BEA1525" w14:textId="77777777" w:rsidR="00C36768" w:rsidRDefault="00191E7F">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1E3A09CE" w14:textId="77777777" w:rsidR="00C36768" w:rsidRDefault="00191E7F">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396E3C0" w14:textId="77777777" w:rsidR="00C36768" w:rsidRDefault="00191E7F">
      <w:pPr>
        <w:spacing w:before="225" w:after="225" w:line="240" w:lineRule="auto"/>
        <w:jc w:val="both"/>
      </w:pPr>
      <w:r>
        <w:rPr>
          <w:rFonts w:ascii="Arial" w:hAnsi="Arial" w:cs="Arial"/>
          <w:color w:val="000000"/>
          <w:sz w:val="18"/>
          <w:szCs w:val="18"/>
        </w:rPr>
        <w:lastRenderedPageBreak/>
        <w:t>Vlagatelj mora pred vložitvijo zahtevka za revizijo zoper vsebino razpisne dokumentacije ali vsebino objave plačati takso v višini 4.000,00 EUR.</w:t>
      </w:r>
    </w:p>
    <w:p w14:paraId="3EAC1444" w14:textId="77777777" w:rsidR="00C36768" w:rsidRDefault="00191E7F">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6A925489" w14:textId="77777777" w:rsidR="00C36768" w:rsidRDefault="00191E7F">
      <w:pPr>
        <w:spacing w:before="225" w:after="225" w:line="240" w:lineRule="auto"/>
        <w:jc w:val="both"/>
      </w:pPr>
      <w:r>
        <w:rPr>
          <w:rFonts w:ascii="Arial" w:hAnsi="Arial" w:cs="Arial"/>
          <w:color w:val="000000"/>
          <w:sz w:val="18"/>
          <w:szCs w:val="18"/>
        </w:rPr>
        <w:t>http://www.djn.mju.gov.si/sistem-javnega-narocanja/pravno-varstvo </w:t>
      </w:r>
    </w:p>
    <w:p w14:paraId="0AC1F1D3" w14:textId="77777777" w:rsidR="00C36768" w:rsidRDefault="00191E7F">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w:t>
      </w:r>
    </w:p>
    <w:p w14:paraId="4D66EE43" w14:textId="77777777" w:rsidR="00C36768" w:rsidRDefault="00191E7F">
      <w:pPr>
        <w:spacing w:before="225" w:after="225" w:line="240" w:lineRule="auto"/>
        <w:jc w:val="both"/>
      </w:pPr>
      <w:r>
        <w:rPr>
          <w:rFonts w:ascii="Arial" w:hAnsi="Arial" w:cs="Arial"/>
          <w:color w:val="000000"/>
          <w:sz w:val="18"/>
          <w:szCs w:val="18"/>
        </w:rPr>
        <w:t>Zahtevek za revizijo se lahko vloži v roku iz 25. člena ZPVPJN.</w:t>
      </w:r>
    </w:p>
    <w:p w14:paraId="00CF6C8A" w14:textId="77777777" w:rsidR="00C36768" w:rsidRDefault="00191E7F">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3083A8B3" w14:textId="77777777" w:rsidR="00C36768" w:rsidRDefault="00C36768">
      <w:pPr>
        <w:sectPr w:rsidR="00C36768" w:rsidSect="00D931BF">
          <w:pgSz w:w="11906" w:h="16838"/>
          <w:pgMar w:top="1418" w:right="1418" w:bottom="1418" w:left="1418" w:header="567" w:footer="680" w:gutter="0"/>
          <w:cols w:space="708"/>
          <w:docGrid w:linePitch="360"/>
        </w:sectPr>
      </w:pPr>
    </w:p>
    <w:p w14:paraId="45EBA834" w14:textId="77777777" w:rsidR="00191E7F" w:rsidRPr="00A820C7" w:rsidRDefault="00191E7F" w:rsidP="00191E7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7CA0BBAD" w14:textId="77777777" w:rsidR="00191E7F" w:rsidRDefault="00191E7F" w:rsidP="00191E7F">
      <w:pPr>
        <w:rPr>
          <w:rFonts w:ascii="Arial" w:hAnsi="Arial" w:cs="Arial"/>
          <w:sz w:val="18"/>
          <w:szCs w:val="18"/>
        </w:rPr>
      </w:pPr>
    </w:p>
    <w:p w14:paraId="3D4CC9D8" w14:textId="77777777" w:rsidR="00C36768" w:rsidRDefault="00191E7F">
      <w:pPr>
        <w:spacing w:before="225" w:after="225" w:line="240" w:lineRule="auto"/>
        <w:jc w:val="both"/>
      </w:pPr>
      <w:r>
        <w:rPr>
          <w:rFonts w:ascii="Arial" w:hAnsi="Arial" w:cs="Arial"/>
          <w:b/>
          <w:bCs/>
          <w:color w:val="000000"/>
          <w:sz w:val="18"/>
          <w:szCs w:val="18"/>
        </w:rPr>
        <w:t>Merila, ki veljajo za vse sklope, razen če je določeno drugače.</w:t>
      </w:r>
    </w:p>
    <w:p w14:paraId="45E82FD2" w14:textId="77777777" w:rsidR="00C36768" w:rsidRDefault="00191E7F">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77F68A6" w14:textId="77777777" w:rsidR="00C36768" w:rsidRDefault="00191E7F">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C36768" w14:paraId="6657D340"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DE8E94" w14:textId="77777777" w:rsidR="00C36768" w:rsidRDefault="00191E7F">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0C1B9" w14:textId="77777777" w:rsidR="00C36768" w:rsidRDefault="00191E7F">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496B9" w14:textId="77777777" w:rsidR="00C36768" w:rsidRDefault="00191E7F">
            <w:pPr>
              <w:spacing w:before="135" w:after="135"/>
              <w:jc w:val="both"/>
              <w:textAlignment w:val="center"/>
            </w:pPr>
            <w:r>
              <w:rPr>
                <w:rFonts w:ascii="Arial" w:hAnsi="Arial" w:cs="Arial"/>
                <w:color w:val="000000"/>
                <w:position w:val="-2"/>
                <w:sz w:val="18"/>
                <w:szCs w:val="18"/>
              </w:rPr>
              <w:t>Cene morajo biti navedene v EUR na 2 decimalki natančno.</w:t>
            </w:r>
          </w:p>
          <w:p w14:paraId="6376F9BE" w14:textId="77777777" w:rsidR="00C36768" w:rsidRDefault="00191E7F">
            <w:pPr>
              <w:spacing w:before="135" w:after="135"/>
              <w:jc w:val="both"/>
              <w:textAlignment w:val="center"/>
            </w:pPr>
            <w:r>
              <w:rPr>
                <w:rFonts w:ascii="Arial" w:hAnsi="Arial" w:cs="Arial"/>
                <w:color w:val="000000"/>
                <w:position w:val="-2"/>
                <w:sz w:val="18"/>
                <w:szCs w:val="18"/>
              </w:rPr>
              <w:t>Obrazec predračuna je zaščiten proti spreminjanju oz. vnosu dodatnih parametrov. V primeru, da bi ponudnik umaknil zaščito predračuna in ga spreminjal, bo njegova ponudba izločena iz nadaljnjega postopka oddaje predmetnega javnega naročila.</w:t>
            </w:r>
          </w:p>
        </w:tc>
      </w:tr>
    </w:tbl>
    <w:p w14:paraId="5250274C" w14:textId="77777777" w:rsidR="00C36768" w:rsidRDefault="00191E7F">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680081C6" w14:textId="77777777" w:rsidR="00191E7F" w:rsidRPr="00C25086" w:rsidRDefault="00191E7F" w:rsidP="00191E7F"/>
    <w:p w14:paraId="767F69BC" w14:textId="77777777" w:rsidR="00C36768" w:rsidRDefault="00C36768">
      <w:pPr>
        <w:sectPr w:rsidR="00C36768" w:rsidSect="00D931BF">
          <w:pgSz w:w="11906" w:h="16838"/>
          <w:pgMar w:top="1418" w:right="1418" w:bottom="1418" w:left="1418" w:header="567" w:footer="680" w:gutter="0"/>
          <w:cols w:space="708"/>
          <w:docGrid w:linePitch="360"/>
        </w:sectPr>
      </w:pPr>
    </w:p>
    <w:p w14:paraId="11084537" w14:textId="77777777" w:rsidR="006975C6" w:rsidRPr="00563971" w:rsidRDefault="00191E7F" w:rsidP="00191E7F">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5540276" w14:textId="77777777" w:rsidR="00C36768" w:rsidRDefault="00191E7F">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2EF142E" w14:textId="77777777" w:rsidR="00C36768" w:rsidRDefault="00191E7F">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28E5DBBD" w14:textId="77777777" w:rsidR="00C36768" w:rsidRDefault="00191E7F">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C36768" w14:paraId="48077A38"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52BAFE4" w14:textId="77777777" w:rsidR="00C36768" w:rsidRDefault="00191E7F">
            <w:r>
              <w:rPr>
                <w:rFonts w:ascii="Arial" w:hAnsi="Arial" w:cs="Arial"/>
                <w:color w:val="FFFFFF"/>
                <w:position w:val="-2"/>
                <w:sz w:val="18"/>
                <w:szCs w:val="18"/>
              </w:rPr>
              <w:t>Razlogi za izključitev</w:t>
            </w:r>
          </w:p>
        </w:tc>
      </w:tr>
    </w:tbl>
    <w:p w14:paraId="61E89F9E" w14:textId="77777777" w:rsidR="00C36768" w:rsidRDefault="00C36768"/>
    <w:tbl>
      <w:tblPr>
        <w:tblStyle w:val="NormalTablePHPDOCX"/>
        <w:tblW w:w="9300" w:type="dxa"/>
        <w:tblInd w:w="108" w:type="dxa"/>
        <w:tblLook w:val="04A0" w:firstRow="1" w:lastRow="0" w:firstColumn="1" w:lastColumn="0" w:noHBand="0" w:noVBand="1"/>
      </w:tblPr>
      <w:tblGrid>
        <w:gridCol w:w="1860"/>
        <w:gridCol w:w="7440"/>
      </w:tblGrid>
      <w:tr w:rsidR="00C36768" w14:paraId="7C023C1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440521B" w14:textId="77777777" w:rsidR="00C36768" w:rsidRDefault="00191E7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AAA41" w14:textId="77777777" w:rsidR="00C36768" w:rsidRDefault="00191E7F">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22824E4A" w14:textId="77777777" w:rsidR="00C36768" w:rsidRDefault="00191E7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36768" w14:paraId="0968FA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7CB3D" w14:textId="77777777" w:rsidR="00C36768" w:rsidRDefault="00191E7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CECA8" w14:textId="77777777" w:rsidR="00C36768" w:rsidRDefault="00191E7F">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2B9FA87F" w14:textId="77777777" w:rsidR="00C36768" w:rsidRDefault="00191E7F">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270FE435" w14:textId="77777777" w:rsidR="00C36768" w:rsidRDefault="00191E7F">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14:paraId="27B29774" w14:textId="77777777" w:rsidR="00C36768" w:rsidRDefault="00191E7F">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C36768" w14:paraId="2C2035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61FDDF" w14:textId="77777777" w:rsidR="00C36768" w:rsidRDefault="00191E7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52264" w14:textId="77777777" w:rsidR="00C36768" w:rsidRDefault="00191E7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21509A7" w14:textId="77777777" w:rsidR="00C36768" w:rsidRDefault="00191E7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C36768" w14:paraId="5540CA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B81D5" w14:textId="77777777" w:rsidR="00C36768" w:rsidRDefault="00191E7F">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0BC38" w14:textId="77777777" w:rsidR="00C36768" w:rsidRDefault="00191E7F">
            <w:pPr>
              <w:spacing w:before="135" w:after="135"/>
              <w:jc w:val="both"/>
              <w:textAlignment w:val="center"/>
            </w:pPr>
            <w:r>
              <w:rPr>
                <w:rFonts w:ascii="Arial" w:hAnsi="Arial" w:cs="Arial"/>
                <w:color w:val="000000"/>
                <w:position w:val="-2"/>
                <w:sz w:val="18"/>
                <w:szCs w:val="18"/>
              </w:rPr>
              <w:t>MORAJO izpolnjevati pogoj</w:t>
            </w:r>
          </w:p>
          <w:p w14:paraId="1DF18324" w14:textId="77777777" w:rsidR="00C36768" w:rsidRDefault="00191E7F">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C36768" w14:paraId="657C3F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4DD0E" w14:textId="77777777" w:rsidR="00C36768" w:rsidRDefault="00191E7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13376" w14:textId="77777777" w:rsidR="00C36768" w:rsidRDefault="00191E7F">
            <w:pPr>
              <w:spacing w:before="135" w:after="135"/>
              <w:jc w:val="both"/>
              <w:textAlignment w:val="center"/>
            </w:pPr>
            <w:r>
              <w:rPr>
                <w:rFonts w:ascii="Arial" w:hAnsi="Arial" w:cs="Arial"/>
                <w:color w:val="000000"/>
                <w:position w:val="-2"/>
                <w:sz w:val="18"/>
                <w:szCs w:val="18"/>
              </w:rPr>
              <w:t>MORAJO izpolnjevati pogoj</w:t>
            </w:r>
          </w:p>
          <w:p w14:paraId="176FF363" w14:textId="77777777" w:rsidR="00C36768" w:rsidRDefault="00191E7F">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14:paraId="3CD8D550" w14:textId="77777777" w:rsidR="00C36768" w:rsidRDefault="00191E7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A95FDC9" w14:textId="77777777" w:rsidR="00C36768" w:rsidRDefault="00C36768"/>
    <w:tbl>
      <w:tblPr>
        <w:tblStyle w:val="NormalTablePHPDOCX"/>
        <w:tblW w:w="9300" w:type="dxa"/>
        <w:tblInd w:w="108" w:type="dxa"/>
        <w:tblLook w:val="04A0" w:firstRow="1" w:lastRow="0" w:firstColumn="1" w:lastColumn="0" w:noHBand="0" w:noVBand="1"/>
      </w:tblPr>
      <w:tblGrid>
        <w:gridCol w:w="1860"/>
        <w:gridCol w:w="7440"/>
      </w:tblGrid>
      <w:tr w:rsidR="00C36768" w14:paraId="2FF7399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35EF6C" w14:textId="77777777" w:rsidR="00C36768" w:rsidRDefault="00191E7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2ECF30" w14:textId="77777777" w:rsidR="00C36768" w:rsidRDefault="00191E7F">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1DCF2CD2" w14:textId="77777777" w:rsidR="00C36768" w:rsidRDefault="00191E7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36768" w14:paraId="60AFA8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697D19" w14:textId="77777777" w:rsidR="00C36768" w:rsidRDefault="00191E7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F0EBBD" w14:textId="77777777" w:rsidR="00C36768" w:rsidRDefault="00191E7F">
            <w:pPr>
              <w:spacing w:before="135" w:after="135"/>
              <w:jc w:val="both"/>
              <w:textAlignment w:val="center"/>
            </w:pPr>
            <w:r>
              <w:rPr>
                <w:rFonts w:ascii="Arial" w:hAnsi="Arial" w:cs="Arial"/>
                <w:color w:val="000000"/>
                <w:position w:val="-2"/>
                <w:sz w:val="18"/>
                <w:szCs w:val="18"/>
              </w:rPr>
              <w:t>Izpolnjen in podpisan Obrazec  KROVNA IZJAVA ali ESPD.</w:t>
            </w:r>
          </w:p>
          <w:p w14:paraId="6490B2AF" w14:textId="77777777" w:rsidR="00C36768" w:rsidRDefault="00191E7F">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1E23DBB0" w14:textId="77777777" w:rsidR="00C36768" w:rsidRDefault="00191E7F">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C36768" w14:paraId="6CF9BE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F0A2EE" w14:textId="77777777" w:rsidR="00C36768" w:rsidRDefault="00191E7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75097" w14:textId="77777777" w:rsidR="00C36768" w:rsidRDefault="00191E7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4CB794F" w14:textId="77777777" w:rsidR="00C36768" w:rsidRDefault="00191E7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36768" w14:paraId="703BDB6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07E5FF" w14:textId="77777777" w:rsidR="00C36768" w:rsidRDefault="00191E7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F521B" w14:textId="77777777" w:rsidR="00C36768" w:rsidRDefault="00191E7F">
            <w:pPr>
              <w:spacing w:before="135" w:after="135"/>
              <w:jc w:val="both"/>
              <w:textAlignment w:val="center"/>
            </w:pPr>
            <w:r>
              <w:rPr>
                <w:rFonts w:ascii="Arial" w:hAnsi="Arial" w:cs="Arial"/>
                <w:color w:val="000000"/>
                <w:position w:val="-2"/>
                <w:sz w:val="18"/>
                <w:szCs w:val="18"/>
              </w:rPr>
              <w:t>MORAJO izpolnjevati pogoj</w:t>
            </w:r>
          </w:p>
          <w:p w14:paraId="2CCDDA49" w14:textId="77777777" w:rsidR="00C36768" w:rsidRDefault="00191E7F">
            <w:pPr>
              <w:spacing w:before="135" w:after="135"/>
              <w:jc w:val="both"/>
              <w:textAlignment w:val="center"/>
            </w:pPr>
            <w:r>
              <w:rPr>
                <w:rFonts w:ascii="Arial" w:hAnsi="Arial" w:cs="Arial"/>
                <w:color w:val="000000"/>
                <w:position w:val="-2"/>
                <w:sz w:val="18"/>
                <w:szCs w:val="18"/>
              </w:rPr>
              <w:t>Izpolnjen in podpisan Obrazec  KROVNA IZJAVA.</w:t>
            </w:r>
          </w:p>
        </w:tc>
      </w:tr>
      <w:tr w:rsidR="00C36768" w14:paraId="4B95C7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C5FFF" w14:textId="77777777" w:rsidR="00C36768" w:rsidRDefault="00191E7F">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DB9D5E" w14:textId="77777777" w:rsidR="00C36768" w:rsidRDefault="00191E7F">
            <w:pPr>
              <w:spacing w:before="135" w:after="135"/>
              <w:jc w:val="both"/>
              <w:textAlignment w:val="center"/>
            </w:pPr>
            <w:r>
              <w:rPr>
                <w:rFonts w:ascii="Arial" w:hAnsi="Arial" w:cs="Arial"/>
                <w:color w:val="000000"/>
                <w:position w:val="-2"/>
                <w:sz w:val="18"/>
                <w:szCs w:val="18"/>
              </w:rPr>
              <w:t>MORAJO izpolnjevati pogoj</w:t>
            </w:r>
          </w:p>
          <w:p w14:paraId="0930EFED" w14:textId="77777777" w:rsidR="00C36768" w:rsidRDefault="00191E7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3571033B" w14:textId="77777777" w:rsidR="00C36768" w:rsidRDefault="00191E7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C1CD802" w14:textId="77777777" w:rsidR="00C36768" w:rsidRDefault="00C36768"/>
    <w:tbl>
      <w:tblPr>
        <w:tblStyle w:val="NormalTablePHPDOCX"/>
        <w:tblW w:w="9300" w:type="dxa"/>
        <w:tblInd w:w="108" w:type="dxa"/>
        <w:tblLook w:val="04A0" w:firstRow="1" w:lastRow="0" w:firstColumn="1" w:lastColumn="0" w:noHBand="0" w:noVBand="1"/>
      </w:tblPr>
      <w:tblGrid>
        <w:gridCol w:w="1860"/>
        <w:gridCol w:w="7440"/>
      </w:tblGrid>
      <w:tr w:rsidR="00C36768" w14:paraId="40E1F17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997949B" w14:textId="77777777" w:rsidR="00C36768" w:rsidRDefault="00191E7F">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2CA38D" w14:textId="77777777" w:rsidR="00C36768" w:rsidRDefault="00191E7F">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14:paraId="268B1644" w14:textId="77777777" w:rsidR="00C36768" w:rsidRDefault="00191E7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36768" w14:paraId="6FAA17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F93600" w14:textId="77777777" w:rsidR="00C36768" w:rsidRDefault="00191E7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97AB1" w14:textId="77777777" w:rsidR="00C36768" w:rsidRDefault="00191E7F">
            <w:pPr>
              <w:spacing w:before="135" w:after="135"/>
              <w:jc w:val="both"/>
              <w:textAlignment w:val="center"/>
            </w:pPr>
            <w:r>
              <w:rPr>
                <w:rFonts w:ascii="Arial" w:hAnsi="Arial" w:cs="Arial"/>
                <w:color w:val="000000"/>
                <w:position w:val="-2"/>
                <w:sz w:val="18"/>
                <w:szCs w:val="18"/>
              </w:rPr>
              <w:t>Izpolnjen in podpisan Obrazec  KROVNA IZJAVA ali ESPD.</w:t>
            </w:r>
          </w:p>
          <w:p w14:paraId="48047FDD" w14:textId="77777777" w:rsidR="00C36768" w:rsidRDefault="00191E7F">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C36768" w14:paraId="4D85A5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557281" w14:textId="77777777" w:rsidR="00C36768" w:rsidRDefault="00191E7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169E66" w14:textId="77777777" w:rsidR="00C36768" w:rsidRDefault="00191E7F">
            <w:pPr>
              <w:jc w:val="both"/>
              <w:textAlignment w:val="center"/>
            </w:pPr>
            <w:r>
              <w:rPr>
                <w:rFonts w:ascii="Arial" w:hAnsi="Arial" w:cs="Arial"/>
                <w:color w:val="000000"/>
                <w:position w:val="-2"/>
                <w:sz w:val="18"/>
                <w:szCs w:val="18"/>
              </w:rPr>
              <w:t> </w:t>
            </w:r>
          </w:p>
          <w:p w14:paraId="26C7794F" w14:textId="77777777" w:rsidR="00C36768" w:rsidRDefault="00191E7F">
            <w:r>
              <w:rPr>
                <w:rFonts w:ascii="Arial" w:hAnsi="Arial" w:cs="Arial"/>
                <w:color w:val="000000"/>
                <w:position w:val="-2"/>
                <w:sz w:val="18"/>
                <w:szCs w:val="18"/>
              </w:rPr>
              <w:t xml:space="preserve"> /</w:t>
            </w:r>
          </w:p>
        </w:tc>
      </w:tr>
      <w:tr w:rsidR="00C36768" w14:paraId="2A2D80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5106B" w14:textId="77777777" w:rsidR="00C36768" w:rsidRDefault="00191E7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3A5E5" w14:textId="77777777" w:rsidR="00C36768" w:rsidRDefault="00191E7F">
            <w:pPr>
              <w:spacing w:before="135" w:after="135"/>
              <w:jc w:val="both"/>
              <w:textAlignment w:val="center"/>
            </w:pPr>
            <w:r>
              <w:rPr>
                <w:rFonts w:ascii="Arial" w:hAnsi="Arial" w:cs="Arial"/>
                <w:color w:val="000000"/>
                <w:position w:val="-2"/>
                <w:sz w:val="18"/>
                <w:szCs w:val="18"/>
              </w:rPr>
              <w:t>MORAJO izpolnjevati pogoj</w:t>
            </w:r>
          </w:p>
          <w:p w14:paraId="35C037E8" w14:textId="77777777" w:rsidR="00C36768" w:rsidRDefault="00191E7F">
            <w:pPr>
              <w:spacing w:before="135" w:after="135"/>
              <w:jc w:val="both"/>
              <w:textAlignment w:val="center"/>
            </w:pPr>
            <w:r>
              <w:rPr>
                <w:rFonts w:ascii="Arial" w:hAnsi="Arial" w:cs="Arial"/>
                <w:color w:val="000000"/>
                <w:position w:val="-2"/>
                <w:sz w:val="18"/>
                <w:szCs w:val="18"/>
              </w:rPr>
              <w:t>Izpolnjen in podpisan Obrazec  KROVNA IZJAVA.</w:t>
            </w:r>
          </w:p>
        </w:tc>
      </w:tr>
      <w:tr w:rsidR="00C36768" w14:paraId="7ED501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6567C" w14:textId="77777777" w:rsidR="00C36768" w:rsidRDefault="00191E7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509330" w14:textId="77777777" w:rsidR="00C36768" w:rsidRDefault="00191E7F">
            <w:pPr>
              <w:spacing w:before="135" w:after="135"/>
              <w:jc w:val="both"/>
              <w:textAlignment w:val="center"/>
            </w:pPr>
            <w:r>
              <w:rPr>
                <w:rFonts w:ascii="Arial" w:hAnsi="Arial" w:cs="Arial"/>
                <w:color w:val="000000"/>
                <w:position w:val="-2"/>
                <w:sz w:val="18"/>
                <w:szCs w:val="18"/>
              </w:rPr>
              <w:t>MORAJO izpolnjevati pogoj</w:t>
            </w:r>
          </w:p>
          <w:p w14:paraId="342B5E7F" w14:textId="77777777" w:rsidR="00C36768" w:rsidRDefault="00191E7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CAB7E7C" w14:textId="77777777" w:rsidR="00C36768" w:rsidRDefault="00C36768"/>
    <w:tbl>
      <w:tblPr>
        <w:tblStyle w:val="NormalTablePHPDOCX"/>
        <w:tblW w:w="9300" w:type="dxa"/>
        <w:tblInd w:w="108" w:type="dxa"/>
        <w:tblLook w:val="04A0" w:firstRow="1" w:lastRow="0" w:firstColumn="1" w:lastColumn="0" w:noHBand="0" w:noVBand="1"/>
      </w:tblPr>
      <w:tblGrid>
        <w:gridCol w:w="1860"/>
        <w:gridCol w:w="7440"/>
      </w:tblGrid>
      <w:tr w:rsidR="00C36768" w14:paraId="19B408A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A203987" w14:textId="77777777" w:rsidR="00C36768" w:rsidRDefault="00191E7F">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4BF21E" w14:textId="77777777" w:rsidR="00C36768" w:rsidRDefault="00191E7F">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9944F54" w14:textId="77777777" w:rsidR="00C36768" w:rsidRDefault="00191E7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36768" w14:paraId="67BC79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DD9C6" w14:textId="77777777" w:rsidR="00C36768" w:rsidRDefault="00191E7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83D3F" w14:textId="77777777" w:rsidR="00C36768" w:rsidRDefault="00191E7F">
            <w:pPr>
              <w:spacing w:before="135" w:after="135"/>
              <w:jc w:val="both"/>
              <w:textAlignment w:val="center"/>
            </w:pPr>
            <w:r>
              <w:rPr>
                <w:rFonts w:ascii="Arial" w:hAnsi="Arial" w:cs="Arial"/>
                <w:color w:val="000000"/>
                <w:position w:val="-2"/>
                <w:sz w:val="18"/>
                <w:szCs w:val="18"/>
              </w:rPr>
              <w:t>Izpolnjen in podpisan Obrazec  KROVNA IZJAVA ali ESPD.</w:t>
            </w:r>
          </w:p>
          <w:p w14:paraId="64327C31" w14:textId="77777777" w:rsidR="00C36768" w:rsidRDefault="00191E7F">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7FD349A0" w14:textId="77777777" w:rsidR="00C36768" w:rsidRDefault="00191E7F">
            <w:pPr>
              <w:spacing w:before="135" w:after="135"/>
              <w:jc w:val="both"/>
              <w:textAlignment w:val="center"/>
            </w:pPr>
            <w:r>
              <w:rPr>
                <w:rFonts w:ascii="Arial" w:hAnsi="Arial" w:cs="Arial"/>
                <w:color w:val="000000"/>
                <w:position w:val="-2"/>
                <w:sz w:val="18"/>
                <w:szCs w:val="18"/>
              </w:rPr>
              <w:lastRenderedPageBreak/>
              <w:t>V kolikor bo gospodarski subjekt predložil zgolj Obrazec KROVNA IZJAVA ali ESPD, lahko naročnik potrdilo pridobi sam.</w:t>
            </w:r>
          </w:p>
        </w:tc>
      </w:tr>
      <w:tr w:rsidR="00C36768" w14:paraId="612A0C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90354C" w14:textId="77777777" w:rsidR="00C36768" w:rsidRDefault="00191E7F">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596FFC" w14:textId="77777777" w:rsidR="00C36768" w:rsidRDefault="00191E7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36768" w14:paraId="0B7058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2AE758" w14:textId="77777777" w:rsidR="00C36768" w:rsidRDefault="00191E7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F9F494" w14:textId="77777777" w:rsidR="00C36768" w:rsidRDefault="00191E7F">
            <w:pPr>
              <w:spacing w:before="135" w:after="135"/>
              <w:jc w:val="both"/>
              <w:textAlignment w:val="center"/>
            </w:pPr>
            <w:r>
              <w:rPr>
                <w:rFonts w:ascii="Arial" w:hAnsi="Arial" w:cs="Arial"/>
                <w:color w:val="000000"/>
                <w:position w:val="-2"/>
                <w:sz w:val="18"/>
                <w:szCs w:val="18"/>
              </w:rPr>
              <w:t>MORAJO izpolnjevati pogoj</w:t>
            </w:r>
          </w:p>
          <w:p w14:paraId="0528DB43" w14:textId="77777777" w:rsidR="00C36768" w:rsidRDefault="00191E7F">
            <w:pPr>
              <w:spacing w:before="135" w:after="135"/>
              <w:jc w:val="both"/>
              <w:textAlignment w:val="center"/>
            </w:pPr>
            <w:r>
              <w:rPr>
                <w:rFonts w:ascii="Arial" w:hAnsi="Arial" w:cs="Arial"/>
                <w:color w:val="000000"/>
                <w:position w:val="-2"/>
                <w:sz w:val="18"/>
                <w:szCs w:val="18"/>
              </w:rPr>
              <w:t>Izpolnjen in podpisan Obrazec  KROVNA IZJAVA.</w:t>
            </w:r>
          </w:p>
        </w:tc>
      </w:tr>
      <w:tr w:rsidR="00C36768" w14:paraId="61FAC9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BAAE7" w14:textId="77777777" w:rsidR="00C36768" w:rsidRDefault="00191E7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8587B" w14:textId="77777777" w:rsidR="00C36768" w:rsidRDefault="00191E7F">
            <w:pPr>
              <w:spacing w:before="135" w:after="135"/>
              <w:jc w:val="both"/>
              <w:textAlignment w:val="center"/>
            </w:pPr>
            <w:r>
              <w:rPr>
                <w:rFonts w:ascii="Arial" w:hAnsi="Arial" w:cs="Arial"/>
                <w:color w:val="000000"/>
                <w:position w:val="-2"/>
                <w:sz w:val="18"/>
                <w:szCs w:val="18"/>
              </w:rPr>
              <w:t>MORAJO izpolnjevati pogoj</w:t>
            </w:r>
          </w:p>
          <w:p w14:paraId="77572432" w14:textId="77777777" w:rsidR="00C36768" w:rsidRDefault="00191E7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514973C" w14:textId="77777777" w:rsidR="00C36768" w:rsidRDefault="00191E7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D0DC192" w14:textId="77777777" w:rsidR="00C36768" w:rsidRDefault="00C36768"/>
    <w:tbl>
      <w:tblPr>
        <w:tblStyle w:val="NormalTablePHPDOCX"/>
        <w:tblW w:w="2500" w:type="pct"/>
        <w:tblInd w:w="108" w:type="dxa"/>
        <w:tblLook w:val="04A0" w:firstRow="1" w:lastRow="0" w:firstColumn="1" w:lastColumn="0" w:noHBand="0" w:noVBand="1"/>
      </w:tblPr>
      <w:tblGrid>
        <w:gridCol w:w="4504"/>
      </w:tblGrid>
      <w:tr w:rsidR="00C36768" w14:paraId="669A4E7F"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3C7E49E" w14:textId="77777777" w:rsidR="00C36768" w:rsidRDefault="00191E7F">
            <w:r>
              <w:rPr>
                <w:rFonts w:ascii="Arial" w:hAnsi="Arial" w:cs="Arial"/>
                <w:color w:val="FFFFFF"/>
                <w:position w:val="-2"/>
                <w:sz w:val="18"/>
                <w:szCs w:val="18"/>
              </w:rPr>
              <w:t>Poslovna in finančna sposobnost</w:t>
            </w:r>
          </w:p>
        </w:tc>
      </w:tr>
    </w:tbl>
    <w:p w14:paraId="48C25AD1" w14:textId="77777777" w:rsidR="00C36768" w:rsidRDefault="00C36768"/>
    <w:tbl>
      <w:tblPr>
        <w:tblStyle w:val="NormalTablePHPDOCX"/>
        <w:tblW w:w="9300" w:type="dxa"/>
        <w:tblInd w:w="108" w:type="dxa"/>
        <w:tblLook w:val="04A0" w:firstRow="1" w:lastRow="0" w:firstColumn="1" w:lastColumn="0" w:noHBand="0" w:noVBand="1"/>
      </w:tblPr>
      <w:tblGrid>
        <w:gridCol w:w="1860"/>
        <w:gridCol w:w="7440"/>
      </w:tblGrid>
      <w:tr w:rsidR="00C36768" w14:paraId="565F51C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322E75B" w14:textId="77777777" w:rsidR="00C36768" w:rsidRDefault="00191E7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dejavnosti proizvodnje in/ali prometa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126952" w14:textId="77777777" w:rsidR="00C36768" w:rsidRDefault="00191E7F">
            <w:pPr>
              <w:spacing w:before="135" w:after="135"/>
              <w:jc w:val="both"/>
              <w:textAlignment w:val="center"/>
            </w:pPr>
            <w:r>
              <w:rPr>
                <w:rFonts w:ascii="Arial" w:hAnsi="Arial" w:cs="Arial"/>
                <w:color w:val="000000"/>
                <w:position w:val="-2"/>
                <w:sz w:val="18"/>
                <w:szCs w:val="18"/>
              </w:rPr>
              <w:t>Gospodarski subjekt mora imeti dovoljenje za opravljanje dejavnosti prozvodnje in/ali prometa in/ali skladiščenja in/ali uporabe nevarnih kemikalij, skladno s 44. členom Zakona o kemikalijah (Uradni list RS, št. 110/03-UPB, 47/04-ZdZPZ, 61/06-ZbioP, 16/08, 9/11 in 83/12-ZFfS-1)</w:t>
            </w:r>
          </w:p>
        </w:tc>
      </w:tr>
      <w:tr w:rsidR="00C36768" w14:paraId="71D8A7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D0CA62" w14:textId="77777777" w:rsidR="00C36768" w:rsidRDefault="00191E7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0E6F1" w14:textId="77777777" w:rsidR="00C36768" w:rsidRDefault="00191E7F">
            <w:pPr>
              <w:spacing w:before="135" w:after="135"/>
              <w:jc w:val="both"/>
              <w:textAlignment w:val="center"/>
            </w:pPr>
            <w:r>
              <w:rPr>
                <w:rFonts w:ascii="Arial" w:hAnsi="Arial" w:cs="Arial"/>
                <w:color w:val="000000"/>
                <w:position w:val="-2"/>
                <w:sz w:val="18"/>
                <w:szCs w:val="18"/>
              </w:rPr>
              <w:t>Izpolnjen obrazec ESPD</w:t>
            </w:r>
          </w:p>
        </w:tc>
      </w:tr>
      <w:tr w:rsidR="00C36768" w14:paraId="35AF62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9E0429" w14:textId="77777777" w:rsidR="00C36768" w:rsidRDefault="00191E7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250B8" w14:textId="77777777" w:rsidR="00C36768" w:rsidRDefault="00191E7F">
            <w:pPr>
              <w:spacing w:before="135" w:after="135"/>
              <w:jc w:val="both"/>
              <w:textAlignment w:val="center"/>
            </w:pPr>
            <w:r>
              <w:rPr>
                <w:rFonts w:ascii="Arial" w:hAnsi="Arial" w:cs="Arial"/>
                <w:color w:val="000000"/>
                <w:position w:val="-2"/>
                <w:sz w:val="18"/>
                <w:szCs w:val="18"/>
              </w:rPr>
              <w:t>Naročni bo ponudnika, kateremu namerava oddati javno naročilo, pozval k predložiotvi dokazil, v kolikor podatkov ne bo mogel pridobiti iz uradnih evidenc.</w:t>
            </w:r>
          </w:p>
        </w:tc>
      </w:tr>
      <w:tr w:rsidR="00C36768" w14:paraId="691F95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69A420" w14:textId="77777777" w:rsidR="00C36768" w:rsidRDefault="00191E7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A1D38" w14:textId="77777777" w:rsidR="00C36768" w:rsidRDefault="00191E7F">
            <w:pPr>
              <w:spacing w:before="135" w:after="135"/>
              <w:jc w:val="both"/>
              <w:textAlignment w:val="center"/>
            </w:pPr>
            <w:r>
              <w:rPr>
                <w:rFonts w:ascii="Arial" w:hAnsi="Arial" w:cs="Arial"/>
                <w:color w:val="000000"/>
                <w:position w:val="-2"/>
                <w:sz w:val="18"/>
                <w:szCs w:val="18"/>
              </w:rPr>
              <w:t>MORAJO izpolnjevati pogoj</w:t>
            </w:r>
          </w:p>
          <w:p w14:paraId="7BCFACA8" w14:textId="77777777" w:rsidR="00C36768" w:rsidRDefault="00191E7F">
            <w:pPr>
              <w:jc w:val="both"/>
              <w:textAlignment w:val="center"/>
            </w:pPr>
            <w:r>
              <w:rPr>
                <w:rFonts w:ascii="Arial" w:hAnsi="Arial" w:cs="Arial"/>
                <w:color w:val="000000"/>
                <w:position w:val="-2"/>
                <w:sz w:val="18"/>
                <w:szCs w:val="18"/>
              </w:rPr>
              <w:t> </w:t>
            </w:r>
          </w:p>
        </w:tc>
      </w:tr>
      <w:tr w:rsidR="00C36768" w14:paraId="468D1A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8367A" w14:textId="77777777" w:rsidR="00C36768" w:rsidRDefault="00191E7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EEFBD" w14:textId="77777777" w:rsidR="00C36768" w:rsidRDefault="00191E7F">
            <w:pPr>
              <w:spacing w:before="135" w:after="135"/>
              <w:jc w:val="both"/>
              <w:textAlignment w:val="center"/>
            </w:pPr>
            <w:r>
              <w:rPr>
                <w:rFonts w:ascii="Arial" w:hAnsi="Arial" w:cs="Arial"/>
                <w:color w:val="000000"/>
                <w:position w:val="-2"/>
                <w:sz w:val="18"/>
                <w:szCs w:val="18"/>
              </w:rPr>
              <w:t>KUMULATIVNO izpolnjevanje pogoja</w:t>
            </w:r>
          </w:p>
          <w:p w14:paraId="09100499" w14:textId="77777777" w:rsidR="00C36768" w:rsidRDefault="00191E7F">
            <w:pPr>
              <w:jc w:val="both"/>
              <w:textAlignment w:val="center"/>
            </w:pPr>
            <w:r>
              <w:rPr>
                <w:rFonts w:ascii="Arial" w:hAnsi="Arial" w:cs="Arial"/>
                <w:color w:val="000000"/>
                <w:position w:val="-2"/>
                <w:sz w:val="18"/>
                <w:szCs w:val="18"/>
              </w:rPr>
              <w:t> </w:t>
            </w:r>
          </w:p>
        </w:tc>
      </w:tr>
    </w:tbl>
    <w:p w14:paraId="2E39C8F1" w14:textId="77777777" w:rsidR="00C36768" w:rsidRDefault="00C36768"/>
    <w:tbl>
      <w:tblPr>
        <w:tblStyle w:val="NormalTablePHPDOCX"/>
        <w:tblW w:w="9300" w:type="dxa"/>
        <w:tblInd w:w="108" w:type="dxa"/>
        <w:tblLook w:val="04A0" w:firstRow="1" w:lastRow="0" w:firstColumn="1" w:lastColumn="0" w:noHBand="0" w:noVBand="1"/>
      </w:tblPr>
      <w:tblGrid>
        <w:gridCol w:w="1860"/>
        <w:gridCol w:w="7440"/>
      </w:tblGrid>
      <w:tr w:rsidR="00C36768" w14:paraId="7D00E6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9DE86E3" w14:textId="77777777" w:rsidR="00C36768" w:rsidRDefault="00191E7F">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E99B4A" w14:textId="77777777" w:rsidR="00C36768" w:rsidRDefault="00191E7F">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4F74437" w14:textId="77777777" w:rsidR="00C36768" w:rsidRDefault="00191E7F">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C36768" w14:paraId="1809E7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8FB92" w14:textId="77777777" w:rsidR="00C36768" w:rsidRDefault="00191E7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27CE74" w14:textId="77777777" w:rsidR="00C36768" w:rsidRDefault="00191E7F">
            <w:pPr>
              <w:spacing w:before="135" w:after="135"/>
              <w:jc w:val="both"/>
              <w:textAlignment w:val="center"/>
            </w:pPr>
            <w:r>
              <w:rPr>
                <w:rFonts w:ascii="Arial" w:hAnsi="Arial" w:cs="Arial"/>
                <w:color w:val="000000"/>
                <w:position w:val="-2"/>
                <w:sz w:val="18"/>
                <w:szCs w:val="18"/>
              </w:rPr>
              <w:t>Izpolnjen in podpisan Obrazec  KROVNA IZJAVA.</w:t>
            </w:r>
          </w:p>
          <w:p w14:paraId="42281DBE" w14:textId="77777777" w:rsidR="00C36768" w:rsidRDefault="00191E7F">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C36768" w14:paraId="63F9F6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04EAC8" w14:textId="77777777" w:rsidR="00C36768" w:rsidRDefault="00191E7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FDD57" w14:textId="77777777" w:rsidR="00C36768" w:rsidRDefault="00191E7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7CB0E8D" w14:textId="77777777" w:rsidR="00C36768" w:rsidRDefault="00191E7F">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C36768" w14:paraId="69318A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99203" w14:textId="77777777" w:rsidR="00C36768" w:rsidRDefault="00191E7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28EC" w14:textId="77777777" w:rsidR="00C36768" w:rsidRDefault="00191E7F">
            <w:pPr>
              <w:spacing w:before="135" w:after="135"/>
              <w:jc w:val="both"/>
              <w:textAlignment w:val="center"/>
            </w:pPr>
            <w:r>
              <w:rPr>
                <w:rFonts w:ascii="Arial" w:hAnsi="Arial" w:cs="Arial"/>
                <w:color w:val="000000"/>
                <w:position w:val="-2"/>
                <w:sz w:val="18"/>
                <w:szCs w:val="18"/>
              </w:rPr>
              <w:t>MORAJO izpolnjevati pogoj</w:t>
            </w:r>
          </w:p>
          <w:p w14:paraId="6EA5C989" w14:textId="77777777" w:rsidR="00C36768" w:rsidRDefault="00191E7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C36768" w14:paraId="2ED556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A981D4" w14:textId="77777777" w:rsidR="00C36768" w:rsidRDefault="00191E7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E65C4E" w14:textId="77777777" w:rsidR="00C36768" w:rsidRDefault="00191E7F">
            <w:pPr>
              <w:spacing w:before="135" w:after="135"/>
              <w:jc w:val="both"/>
              <w:textAlignment w:val="center"/>
            </w:pPr>
            <w:r>
              <w:rPr>
                <w:rFonts w:ascii="Arial" w:hAnsi="Arial" w:cs="Arial"/>
                <w:color w:val="000000"/>
                <w:position w:val="-2"/>
                <w:sz w:val="18"/>
                <w:szCs w:val="18"/>
              </w:rPr>
              <w:t>MORAJO izpolnjevati pogoj</w:t>
            </w:r>
          </w:p>
          <w:p w14:paraId="097028AE" w14:textId="77777777" w:rsidR="00C36768" w:rsidRDefault="00191E7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4974B962" w14:textId="77777777" w:rsidR="00C36768" w:rsidRDefault="00C36768"/>
    <w:tbl>
      <w:tblPr>
        <w:tblStyle w:val="NormalTablePHPDOCX"/>
        <w:tblW w:w="2500" w:type="pct"/>
        <w:tblInd w:w="108" w:type="dxa"/>
        <w:tblLook w:val="04A0" w:firstRow="1" w:lastRow="0" w:firstColumn="1" w:lastColumn="0" w:noHBand="0" w:noVBand="1"/>
      </w:tblPr>
      <w:tblGrid>
        <w:gridCol w:w="4504"/>
      </w:tblGrid>
      <w:tr w:rsidR="00C36768" w14:paraId="6BABBB57"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DF8C509" w14:textId="77777777" w:rsidR="00C36768" w:rsidRDefault="00191E7F">
            <w:r>
              <w:rPr>
                <w:rFonts w:ascii="Arial" w:hAnsi="Arial" w:cs="Arial"/>
                <w:color w:val="FFFFFF"/>
                <w:position w:val="-2"/>
                <w:sz w:val="18"/>
                <w:szCs w:val="18"/>
              </w:rPr>
              <w:t>Tehnična sposobnost</w:t>
            </w:r>
          </w:p>
        </w:tc>
      </w:tr>
    </w:tbl>
    <w:p w14:paraId="363EE6FA" w14:textId="77777777" w:rsidR="00C36768" w:rsidRDefault="00C36768"/>
    <w:tbl>
      <w:tblPr>
        <w:tblStyle w:val="NormalTablePHPDOCX"/>
        <w:tblW w:w="9300" w:type="dxa"/>
        <w:tblInd w:w="108" w:type="dxa"/>
        <w:tblLook w:val="04A0" w:firstRow="1" w:lastRow="0" w:firstColumn="1" w:lastColumn="0" w:noHBand="0" w:noVBand="1"/>
      </w:tblPr>
      <w:tblGrid>
        <w:gridCol w:w="1860"/>
        <w:gridCol w:w="7440"/>
      </w:tblGrid>
      <w:tr w:rsidR="00C36768" w14:paraId="3BBAA94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62FCDBA" w14:textId="77777777" w:rsidR="00C36768" w:rsidRDefault="00191E7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F4284C" w14:textId="77777777" w:rsidR="00C36768" w:rsidRDefault="00191E7F">
            <w:pPr>
              <w:spacing w:before="135" w:after="135"/>
              <w:jc w:val="both"/>
              <w:textAlignment w:val="center"/>
            </w:pPr>
            <w:r>
              <w:rPr>
                <w:rFonts w:ascii="Arial" w:hAnsi="Arial" w:cs="Arial"/>
                <w:color w:val="000000"/>
                <w:position w:val="-2"/>
                <w:sz w:val="18"/>
                <w:szCs w:val="18"/>
              </w:rPr>
              <w:t>Ponudnik je v zadnjih petih (5) letih, šteto od dneva objave obvestila o tem naročilu na Portalu javnih naročil uspešno dobavil istovrstno blago v višini najmanj 50% ponujene vrednosti za posamezni sklop brez DDV pri najmanj dveh istovrstnih poslih in je bil kot dobavitelj v obeh primerih pozitivno ocenjen.</w:t>
            </w:r>
          </w:p>
        </w:tc>
      </w:tr>
      <w:tr w:rsidR="00C36768" w14:paraId="34C822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CCF14" w14:textId="77777777" w:rsidR="00C36768" w:rsidRDefault="00191E7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A0F447" w14:textId="77777777" w:rsidR="00C36768" w:rsidRDefault="00191E7F">
            <w:pPr>
              <w:spacing w:before="135" w:after="135"/>
              <w:jc w:val="both"/>
              <w:textAlignment w:val="center"/>
            </w:pPr>
            <w:r>
              <w:rPr>
                <w:rFonts w:ascii="Arial" w:hAnsi="Arial" w:cs="Arial"/>
                <w:color w:val="000000"/>
                <w:position w:val="-2"/>
                <w:sz w:val="18"/>
                <w:szCs w:val="18"/>
              </w:rPr>
              <w:t>Seznam najpomembnejših opravljenih istovrstnih dobav v zadnjih petih letih pred oddajo ponudbe, ki je predmet javnega naročila (obr. št. 5), vključno z dokazili v obliki potrdila naročnikov (obr. št. 6) za vsak posel - pogodbo posebej, izdanih s strani naročnikov, ki potrjujejo ponudnikovo kvalitetno in pravočasno izpolnitev pogodbenih obveznosti bodisi kot glavnega izvajalca ali poslovodečega izvajalca v skupnem nastopu. </w:t>
            </w:r>
          </w:p>
        </w:tc>
      </w:tr>
      <w:tr w:rsidR="00C36768" w14:paraId="3D31EF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48AD7" w14:textId="77777777" w:rsidR="00C36768" w:rsidRDefault="00191E7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AF67F1" w14:textId="77777777" w:rsidR="00C36768" w:rsidRDefault="00191E7F">
            <w:pPr>
              <w:jc w:val="both"/>
              <w:textAlignment w:val="center"/>
            </w:pPr>
            <w:r>
              <w:rPr>
                <w:rFonts w:ascii="Arial" w:hAnsi="Arial" w:cs="Arial"/>
                <w:color w:val="000000"/>
                <w:position w:val="-2"/>
                <w:sz w:val="18"/>
                <w:szCs w:val="18"/>
              </w:rPr>
              <w:t> </w:t>
            </w:r>
          </w:p>
          <w:p w14:paraId="723382E8" w14:textId="77777777" w:rsidR="00C36768" w:rsidRDefault="00191E7F">
            <w:r>
              <w:rPr>
                <w:rFonts w:ascii="Arial" w:hAnsi="Arial" w:cs="Arial"/>
                <w:color w:val="000000"/>
                <w:position w:val="-2"/>
                <w:sz w:val="18"/>
                <w:szCs w:val="18"/>
              </w:rPr>
              <w:t xml:space="preserve"> /</w:t>
            </w:r>
          </w:p>
        </w:tc>
      </w:tr>
      <w:tr w:rsidR="00C36768" w14:paraId="5484E8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CC25F0" w14:textId="77777777" w:rsidR="00C36768" w:rsidRDefault="00191E7F">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D83F8F" w14:textId="77777777" w:rsidR="00C36768" w:rsidRDefault="00191E7F">
            <w:pPr>
              <w:spacing w:before="135" w:after="135"/>
              <w:jc w:val="both"/>
              <w:textAlignment w:val="center"/>
            </w:pPr>
            <w:r>
              <w:rPr>
                <w:rFonts w:ascii="Arial" w:hAnsi="Arial" w:cs="Arial"/>
                <w:color w:val="000000"/>
                <w:position w:val="-2"/>
                <w:sz w:val="18"/>
                <w:szCs w:val="18"/>
              </w:rPr>
              <w:t>KUMULATIVNO izpolnjevanje pogoja</w:t>
            </w:r>
          </w:p>
          <w:p w14:paraId="240AFC7C" w14:textId="77777777" w:rsidR="00C36768" w:rsidRDefault="00191E7F">
            <w:pPr>
              <w:jc w:val="both"/>
              <w:textAlignment w:val="center"/>
            </w:pPr>
            <w:r>
              <w:rPr>
                <w:rFonts w:ascii="Arial" w:hAnsi="Arial" w:cs="Arial"/>
                <w:color w:val="000000"/>
                <w:position w:val="-2"/>
                <w:sz w:val="18"/>
                <w:szCs w:val="18"/>
              </w:rPr>
              <w:t> </w:t>
            </w:r>
          </w:p>
        </w:tc>
      </w:tr>
      <w:tr w:rsidR="00C36768" w14:paraId="078D65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AA70D" w14:textId="77777777" w:rsidR="00C36768" w:rsidRDefault="00191E7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7443D" w14:textId="77777777" w:rsidR="00C36768" w:rsidRDefault="00191E7F">
            <w:pPr>
              <w:spacing w:before="135" w:after="135"/>
              <w:jc w:val="both"/>
              <w:textAlignment w:val="center"/>
            </w:pPr>
            <w:r>
              <w:rPr>
                <w:rFonts w:ascii="Arial" w:hAnsi="Arial" w:cs="Arial"/>
                <w:color w:val="000000"/>
                <w:position w:val="-2"/>
                <w:sz w:val="18"/>
                <w:szCs w:val="18"/>
              </w:rPr>
              <w:t>KUMULATIVNO izpolnjevanje pogoja</w:t>
            </w:r>
          </w:p>
          <w:p w14:paraId="39A19993" w14:textId="77777777" w:rsidR="00C36768" w:rsidRDefault="00191E7F">
            <w:pPr>
              <w:jc w:val="both"/>
              <w:textAlignment w:val="center"/>
            </w:pPr>
            <w:r>
              <w:rPr>
                <w:rFonts w:ascii="Arial" w:hAnsi="Arial" w:cs="Arial"/>
                <w:color w:val="000000"/>
                <w:position w:val="-2"/>
                <w:sz w:val="18"/>
                <w:szCs w:val="18"/>
              </w:rPr>
              <w:t> </w:t>
            </w:r>
          </w:p>
        </w:tc>
      </w:tr>
    </w:tbl>
    <w:p w14:paraId="56887684" w14:textId="77777777" w:rsidR="00C36768" w:rsidRDefault="00C36768"/>
    <w:tbl>
      <w:tblPr>
        <w:tblStyle w:val="NormalTablePHPDOCX"/>
        <w:tblW w:w="9300" w:type="dxa"/>
        <w:tblInd w:w="108" w:type="dxa"/>
        <w:tblLook w:val="04A0" w:firstRow="1" w:lastRow="0" w:firstColumn="1" w:lastColumn="0" w:noHBand="0" w:noVBand="1"/>
      </w:tblPr>
      <w:tblGrid>
        <w:gridCol w:w="1860"/>
        <w:gridCol w:w="7440"/>
      </w:tblGrid>
      <w:tr w:rsidR="00C36768" w14:paraId="408C8B8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C37937F" w14:textId="77777777" w:rsidR="00C36768" w:rsidRDefault="00191E7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Upoštevanje določil Uredbe o zelenem javnem naročanju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225E69" w14:textId="77777777" w:rsidR="00C36768" w:rsidRDefault="00191E7F">
            <w:pPr>
              <w:spacing w:before="135" w:after="135"/>
              <w:jc w:val="both"/>
              <w:textAlignment w:val="center"/>
            </w:pPr>
            <w:r>
              <w:rPr>
                <w:rFonts w:ascii="Arial" w:hAnsi="Arial" w:cs="Arial"/>
                <w:color w:val="000000"/>
                <w:position w:val="-2"/>
                <w:sz w:val="18"/>
                <w:szCs w:val="18"/>
              </w:rPr>
              <w:t>Ponudnik mora upoštevati vsa, za predmetno javno naročilo, relevantna določila Uredbe o zelenem javnem naročanju.</w:t>
            </w:r>
          </w:p>
        </w:tc>
      </w:tr>
      <w:tr w:rsidR="00C36768" w14:paraId="769F14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D0B7E4" w14:textId="77777777" w:rsidR="00C36768" w:rsidRDefault="00191E7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B9279" w14:textId="77777777" w:rsidR="00C36768" w:rsidRDefault="00191E7F">
            <w:pPr>
              <w:spacing w:before="135" w:after="135"/>
              <w:jc w:val="both"/>
              <w:textAlignment w:val="center"/>
            </w:pPr>
            <w:r>
              <w:rPr>
                <w:rFonts w:ascii="Arial" w:hAnsi="Arial" w:cs="Arial"/>
                <w:color w:val="000000"/>
                <w:position w:val="-2"/>
                <w:sz w:val="18"/>
                <w:szCs w:val="18"/>
              </w:rPr>
              <w:t>Izpolnjen obrazec ESPD in podpisana izjava o upoštevanju določil Uredbe o zelenem javnem naročanju.</w:t>
            </w:r>
          </w:p>
        </w:tc>
      </w:tr>
      <w:tr w:rsidR="00C36768" w14:paraId="22AED6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19B6F" w14:textId="77777777" w:rsidR="00C36768" w:rsidRDefault="00191E7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4C8C5" w14:textId="77777777" w:rsidR="00C36768" w:rsidRDefault="00191E7F">
            <w:pPr>
              <w:jc w:val="both"/>
              <w:textAlignment w:val="center"/>
            </w:pPr>
            <w:r>
              <w:rPr>
                <w:rFonts w:ascii="Arial" w:hAnsi="Arial" w:cs="Arial"/>
                <w:color w:val="000000"/>
                <w:position w:val="-2"/>
                <w:sz w:val="18"/>
                <w:szCs w:val="18"/>
              </w:rPr>
              <w:t> </w:t>
            </w:r>
          </w:p>
          <w:p w14:paraId="4166E011" w14:textId="77777777" w:rsidR="00C36768" w:rsidRDefault="00191E7F">
            <w:r>
              <w:rPr>
                <w:rFonts w:ascii="Arial" w:hAnsi="Arial" w:cs="Arial"/>
                <w:color w:val="000000"/>
                <w:position w:val="-2"/>
                <w:sz w:val="18"/>
                <w:szCs w:val="18"/>
              </w:rPr>
              <w:t xml:space="preserve"> /</w:t>
            </w:r>
          </w:p>
        </w:tc>
      </w:tr>
      <w:tr w:rsidR="00C36768" w14:paraId="0A26FA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61FCEF" w14:textId="77777777" w:rsidR="00C36768" w:rsidRDefault="00191E7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31262E" w14:textId="77777777" w:rsidR="00C36768" w:rsidRDefault="00191E7F">
            <w:pPr>
              <w:spacing w:before="135" w:after="135"/>
              <w:jc w:val="both"/>
              <w:textAlignment w:val="center"/>
            </w:pPr>
            <w:r>
              <w:rPr>
                <w:rFonts w:ascii="Arial" w:hAnsi="Arial" w:cs="Arial"/>
                <w:color w:val="000000"/>
                <w:position w:val="-2"/>
                <w:sz w:val="18"/>
                <w:szCs w:val="18"/>
              </w:rPr>
              <w:t>KUMULATIVNO izpolnjevanje pogoja</w:t>
            </w:r>
          </w:p>
          <w:p w14:paraId="429285E2" w14:textId="77777777" w:rsidR="00C36768" w:rsidRDefault="00191E7F">
            <w:pPr>
              <w:jc w:val="both"/>
              <w:textAlignment w:val="center"/>
            </w:pPr>
            <w:r>
              <w:rPr>
                <w:rFonts w:ascii="Arial" w:hAnsi="Arial" w:cs="Arial"/>
                <w:color w:val="000000"/>
                <w:position w:val="-2"/>
                <w:sz w:val="18"/>
                <w:szCs w:val="18"/>
              </w:rPr>
              <w:t> </w:t>
            </w:r>
          </w:p>
        </w:tc>
      </w:tr>
      <w:tr w:rsidR="00C36768" w14:paraId="47885D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613051" w14:textId="77777777" w:rsidR="00C36768" w:rsidRDefault="00191E7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7404E" w14:textId="77777777" w:rsidR="00C36768" w:rsidRDefault="00191E7F">
            <w:pPr>
              <w:spacing w:before="135" w:after="135"/>
              <w:jc w:val="both"/>
              <w:textAlignment w:val="center"/>
            </w:pPr>
            <w:r>
              <w:rPr>
                <w:rFonts w:ascii="Arial" w:hAnsi="Arial" w:cs="Arial"/>
                <w:color w:val="000000"/>
                <w:position w:val="-2"/>
                <w:sz w:val="18"/>
                <w:szCs w:val="18"/>
              </w:rPr>
              <w:t>KUMULATIVNO izpolnjevanje pogoja</w:t>
            </w:r>
          </w:p>
          <w:p w14:paraId="32BAE8F9" w14:textId="77777777" w:rsidR="00C36768" w:rsidRDefault="00191E7F">
            <w:pPr>
              <w:jc w:val="both"/>
              <w:textAlignment w:val="center"/>
            </w:pPr>
            <w:r>
              <w:rPr>
                <w:rFonts w:ascii="Arial" w:hAnsi="Arial" w:cs="Arial"/>
                <w:color w:val="000000"/>
                <w:position w:val="-2"/>
                <w:sz w:val="18"/>
                <w:szCs w:val="18"/>
              </w:rPr>
              <w:t> </w:t>
            </w:r>
          </w:p>
        </w:tc>
      </w:tr>
    </w:tbl>
    <w:p w14:paraId="55654402" w14:textId="77777777" w:rsidR="00C36768" w:rsidRDefault="00C36768"/>
    <w:tbl>
      <w:tblPr>
        <w:tblStyle w:val="NormalTablePHPDOCX"/>
        <w:tblW w:w="9300" w:type="dxa"/>
        <w:tblInd w:w="108" w:type="dxa"/>
        <w:tblLook w:val="04A0" w:firstRow="1" w:lastRow="0" w:firstColumn="1" w:lastColumn="0" w:noHBand="0" w:noVBand="1"/>
      </w:tblPr>
      <w:tblGrid>
        <w:gridCol w:w="1860"/>
        <w:gridCol w:w="7440"/>
      </w:tblGrid>
      <w:tr w:rsidR="00C36768" w14:paraId="21C745F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8EEED99" w14:textId="77777777" w:rsidR="00C36768" w:rsidRDefault="00191E7F">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Izpolnjevanje tehničnih zahtev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DDD7F" w14:textId="77777777" w:rsidR="00C36768" w:rsidRDefault="00191E7F">
            <w:pPr>
              <w:spacing w:before="135" w:after="135"/>
              <w:jc w:val="both"/>
              <w:textAlignment w:val="center"/>
            </w:pPr>
            <w:r>
              <w:rPr>
                <w:rFonts w:ascii="Arial" w:hAnsi="Arial" w:cs="Arial"/>
                <w:color w:val="000000"/>
                <w:position w:val="-2"/>
                <w:sz w:val="18"/>
                <w:szCs w:val="18"/>
              </w:rPr>
              <w:t>Gospodarski subjekt mora izpolnjevati tehnične zahteve naročnika, določene v specifikacija oz. v predračunu, v splošnih in posebnih pogojih, ki so sestavni del dokumentacije v zvezi z oddajo javnega naročila.</w:t>
            </w:r>
          </w:p>
        </w:tc>
      </w:tr>
      <w:tr w:rsidR="00C36768" w14:paraId="4E4995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D35C02" w14:textId="77777777" w:rsidR="00C36768" w:rsidRDefault="00191E7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7DA5AC" w14:textId="77777777" w:rsidR="00C36768" w:rsidRDefault="00191E7F">
            <w:pPr>
              <w:spacing w:before="135" w:after="135"/>
              <w:jc w:val="both"/>
              <w:textAlignment w:val="center"/>
            </w:pPr>
            <w:r>
              <w:rPr>
                <w:rFonts w:ascii="Arial" w:hAnsi="Arial" w:cs="Arial"/>
                <w:color w:val="000000"/>
                <w:position w:val="-2"/>
                <w:sz w:val="18"/>
                <w:szCs w:val="18"/>
              </w:rPr>
              <w:t>Tehnična dokumentacija, ki jo zahteva naročnik, je opredeljena v predračunu. Naročnik si pridržuje opravico, da v fazi ocenjevanja ponudb od gospodarskega subjekta zahteva predložitev dodatne dokumentacije in/ali vzorce ponujenega blaga, iz katere mora biti razvidno izpolnjevanje zahtev naročnika.</w:t>
            </w:r>
          </w:p>
        </w:tc>
      </w:tr>
      <w:tr w:rsidR="00C36768" w14:paraId="363D85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9E7A7" w14:textId="77777777" w:rsidR="00C36768" w:rsidRDefault="00191E7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8F7CA" w14:textId="77777777" w:rsidR="00C36768" w:rsidRDefault="00191E7F">
            <w:pPr>
              <w:jc w:val="both"/>
              <w:textAlignment w:val="center"/>
            </w:pPr>
            <w:r>
              <w:rPr>
                <w:rFonts w:ascii="Arial" w:hAnsi="Arial" w:cs="Arial"/>
                <w:color w:val="000000"/>
                <w:position w:val="-2"/>
                <w:sz w:val="18"/>
                <w:szCs w:val="18"/>
              </w:rPr>
              <w:t> </w:t>
            </w:r>
          </w:p>
          <w:p w14:paraId="2986DF9E" w14:textId="77777777" w:rsidR="00C36768" w:rsidRDefault="00191E7F">
            <w:r>
              <w:rPr>
                <w:rFonts w:ascii="Arial" w:hAnsi="Arial" w:cs="Arial"/>
                <w:color w:val="000000"/>
                <w:position w:val="-2"/>
                <w:sz w:val="18"/>
                <w:szCs w:val="18"/>
              </w:rPr>
              <w:t xml:space="preserve"> /</w:t>
            </w:r>
          </w:p>
        </w:tc>
      </w:tr>
      <w:tr w:rsidR="00C36768" w14:paraId="7FF6A9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6C0C1" w14:textId="77777777" w:rsidR="00C36768" w:rsidRDefault="00191E7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BD954F" w14:textId="77777777" w:rsidR="00C36768" w:rsidRDefault="00191E7F">
            <w:pPr>
              <w:spacing w:before="135" w:after="135"/>
              <w:jc w:val="both"/>
              <w:textAlignment w:val="center"/>
            </w:pPr>
            <w:r>
              <w:rPr>
                <w:rFonts w:ascii="Arial" w:hAnsi="Arial" w:cs="Arial"/>
                <w:color w:val="000000"/>
                <w:position w:val="-2"/>
                <w:sz w:val="18"/>
                <w:szCs w:val="18"/>
              </w:rPr>
              <w:t>KUMULATIVNO izpolnjevanje pogoja</w:t>
            </w:r>
          </w:p>
          <w:p w14:paraId="6215F8CD" w14:textId="77777777" w:rsidR="00C36768" w:rsidRDefault="00191E7F">
            <w:pPr>
              <w:jc w:val="both"/>
              <w:textAlignment w:val="center"/>
            </w:pPr>
            <w:r>
              <w:rPr>
                <w:rFonts w:ascii="Arial" w:hAnsi="Arial" w:cs="Arial"/>
                <w:color w:val="000000"/>
                <w:position w:val="-2"/>
                <w:sz w:val="18"/>
                <w:szCs w:val="18"/>
              </w:rPr>
              <w:t> </w:t>
            </w:r>
          </w:p>
        </w:tc>
      </w:tr>
      <w:tr w:rsidR="00C36768" w14:paraId="3BBAE7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292CE" w14:textId="77777777" w:rsidR="00C36768" w:rsidRDefault="00191E7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6B796" w14:textId="77777777" w:rsidR="00C36768" w:rsidRDefault="00191E7F">
            <w:pPr>
              <w:spacing w:before="135" w:after="135"/>
              <w:jc w:val="both"/>
              <w:textAlignment w:val="center"/>
            </w:pPr>
            <w:r>
              <w:rPr>
                <w:rFonts w:ascii="Arial" w:hAnsi="Arial" w:cs="Arial"/>
                <w:color w:val="000000"/>
                <w:position w:val="-2"/>
                <w:sz w:val="18"/>
                <w:szCs w:val="18"/>
              </w:rPr>
              <w:t>KUMULATIVNO izpolnjevanje pogoja</w:t>
            </w:r>
          </w:p>
          <w:p w14:paraId="763DCBA8" w14:textId="77777777" w:rsidR="00C36768" w:rsidRDefault="00191E7F">
            <w:pPr>
              <w:jc w:val="both"/>
              <w:textAlignment w:val="center"/>
            </w:pPr>
            <w:r>
              <w:rPr>
                <w:rFonts w:ascii="Arial" w:hAnsi="Arial" w:cs="Arial"/>
                <w:color w:val="000000"/>
                <w:position w:val="-2"/>
                <w:sz w:val="18"/>
                <w:szCs w:val="18"/>
              </w:rPr>
              <w:t> </w:t>
            </w:r>
          </w:p>
        </w:tc>
      </w:tr>
    </w:tbl>
    <w:p w14:paraId="0C5ED30C" w14:textId="77777777" w:rsidR="00C36768" w:rsidRDefault="00C36768"/>
    <w:tbl>
      <w:tblPr>
        <w:tblStyle w:val="NormalTablePHPDOCX"/>
        <w:tblW w:w="9300" w:type="dxa"/>
        <w:tblInd w:w="108" w:type="dxa"/>
        <w:tblLook w:val="04A0" w:firstRow="1" w:lastRow="0" w:firstColumn="1" w:lastColumn="0" w:noHBand="0" w:noVBand="1"/>
      </w:tblPr>
      <w:tblGrid>
        <w:gridCol w:w="1860"/>
        <w:gridCol w:w="7440"/>
      </w:tblGrid>
      <w:tr w:rsidR="00C36768" w14:paraId="6156D47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CD33632" w14:textId="77777777" w:rsidR="00C36768" w:rsidRDefault="00191E7F">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Izpolnjevanje okoljskih zahtev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D2F6E7" w14:textId="77777777" w:rsidR="00C36768" w:rsidRDefault="00191E7F">
            <w:pPr>
              <w:spacing w:before="135" w:after="135"/>
              <w:jc w:val="both"/>
              <w:textAlignment w:val="center"/>
            </w:pPr>
            <w:r>
              <w:rPr>
                <w:rFonts w:ascii="Arial" w:hAnsi="Arial" w:cs="Arial"/>
                <w:color w:val="000000"/>
                <w:position w:val="-2"/>
                <w:sz w:val="18"/>
                <w:szCs w:val="18"/>
              </w:rPr>
              <w:t>Univerzalna čistla morajo imeti okoljski znak, skladen z Uredbo (ES) št. 66/2010 Evropskega parlamenta in Sveta z dne 25.11.2009 o znaku EU za okolje in Sklepom komisije EU 2017/1217 z dne 23.6.2017 o določitvi meril za podelitev znaka EU za okolje čistilom za čiščenje trdnih površin.</w:t>
            </w:r>
          </w:p>
        </w:tc>
      </w:tr>
      <w:tr w:rsidR="00C36768" w14:paraId="22B3A4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26758" w14:textId="77777777" w:rsidR="00C36768" w:rsidRDefault="00191E7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E927A" w14:textId="1CCF3B76" w:rsidR="00C36768" w:rsidRDefault="00191E7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Potrdilo, da ima čistilo enega izmed okoljskih znakov (Ecolabel ali okoljska marjetica) ter izpolnjen obrazec ESPD</w:t>
            </w:r>
            <w:r w:rsidR="00832E70">
              <w:rPr>
                <w:rFonts w:ascii="Arial" w:hAnsi="Arial" w:cs="Arial"/>
                <w:color w:val="000000"/>
                <w:position w:val="-2"/>
                <w:sz w:val="18"/>
                <w:szCs w:val="18"/>
              </w:rPr>
              <w:t xml:space="preserve"> in  podpisana izjava – </w:t>
            </w:r>
            <w:proofErr w:type="spellStart"/>
            <w:r w:rsidR="00832E70">
              <w:rPr>
                <w:rFonts w:ascii="Arial" w:hAnsi="Arial" w:cs="Arial"/>
                <w:color w:val="000000"/>
                <w:position w:val="-2"/>
                <w:sz w:val="18"/>
                <w:szCs w:val="18"/>
              </w:rPr>
              <w:t>okoljske</w:t>
            </w:r>
            <w:proofErr w:type="spellEnd"/>
            <w:r w:rsidR="00832E70">
              <w:rPr>
                <w:rFonts w:ascii="Arial" w:hAnsi="Arial" w:cs="Arial"/>
                <w:color w:val="000000"/>
                <w:position w:val="-2"/>
                <w:sz w:val="18"/>
                <w:szCs w:val="18"/>
              </w:rPr>
              <w:t xml:space="preserve"> zahteve</w:t>
            </w:r>
          </w:p>
          <w:p w14:paraId="51E3940D" w14:textId="7D4F842C" w:rsidR="00832E70" w:rsidRDefault="00832E70">
            <w:pPr>
              <w:spacing w:before="135" w:after="135"/>
              <w:jc w:val="both"/>
              <w:textAlignment w:val="center"/>
            </w:pPr>
          </w:p>
        </w:tc>
      </w:tr>
      <w:tr w:rsidR="00C36768" w14:paraId="18FC18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CB92CE" w14:textId="77777777" w:rsidR="00C36768" w:rsidRDefault="00191E7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BE031" w14:textId="77777777" w:rsidR="00C36768" w:rsidRDefault="00191E7F">
            <w:pPr>
              <w:jc w:val="both"/>
              <w:textAlignment w:val="center"/>
            </w:pPr>
            <w:r>
              <w:rPr>
                <w:rFonts w:ascii="Arial" w:hAnsi="Arial" w:cs="Arial"/>
                <w:color w:val="000000"/>
                <w:position w:val="-2"/>
                <w:sz w:val="18"/>
                <w:szCs w:val="18"/>
              </w:rPr>
              <w:t> </w:t>
            </w:r>
          </w:p>
          <w:p w14:paraId="3464C591" w14:textId="77777777" w:rsidR="00C36768" w:rsidRDefault="00191E7F">
            <w:r>
              <w:rPr>
                <w:rFonts w:ascii="Arial" w:hAnsi="Arial" w:cs="Arial"/>
                <w:color w:val="000000"/>
                <w:position w:val="-2"/>
                <w:sz w:val="18"/>
                <w:szCs w:val="18"/>
              </w:rPr>
              <w:t xml:space="preserve"> /</w:t>
            </w:r>
          </w:p>
        </w:tc>
      </w:tr>
      <w:tr w:rsidR="00C36768" w14:paraId="57B657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9A0DF" w14:textId="77777777" w:rsidR="00C36768" w:rsidRDefault="00191E7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D5053" w14:textId="77777777" w:rsidR="00C36768" w:rsidRDefault="00191E7F">
            <w:pPr>
              <w:spacing w:before="135" w:after="135"/>
              <w:jc w:val="both"/>
              <w:textAlignment w:val="center"/>
            </w:pPr>
            <w:r>
              <w:rPr>
                <w:rFonts w:ascii="Arial" w:hAnsi="Arial" w:cs="Arial"/>
                <w:color w:val="000000"/>
                <w:position w:val="-2"/>
                <w:sz w:val="18"/>
                <w:szCs w:val="18"/>
              </w:rPr>
              <w:t>KUMULATIVNO izpolnjevanje pogoja</w:t>
            </w:r>
          </w:p>
          <w:p w14:paraId="34EF344E" w14:textId="77777777" w:rsidR="00C36768" w:rsidRDefault="00191E7F">
            <w:pPr>
              <w:jc w:val="both"/>
              <w:textAlignment w:val="center"/>
            </w:pPr>
            <w:r>
              <w:rPr>
                <w:rFonts w:ascii="Arial" w:hAnsi="Arial" w:cs="Arial"/>
                <w:color w:val="000000"/>
                <w:position w:val="-2"/>
                <w:sz w:val="18"/>
                <w:szCs w:val="18"/>
              </w:rPr>
              <w:t> </w:t>
            </w:r>
          </w:p>
        </w:tc>
      </w:tr>
      <w:tr w:rsidR="00C36768" w14:paraId="0CBF57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5AAC4E" w14:textId="77777777" w:rsidR="00C36768" w:rsidRDefault="00191E7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90D791" w14:textId="77777777" w:rsidR="00C36768" w:rsidRDefault="00191E7F">
            <w:pPr>
              <w:spacing w:before="135" w:after="135"/>
              <w:jc w:val="both"/>
              <w:textAlignment w:val="center"/>
            </w:pPr>
            <w:r>
              <w:rPr>
                <w:rFonts w:ascii="Arial" w:hAnsi="Arial" w:cs="Arial"/>
                <w:color w:val="000000"/>
                <w:position w:val="-2"/>
                <w:sz w:val="18"/>
                <w:szCs w:val="18"/>
              </w:rPr>
              <w:t>KUMULATIVNO izpolnjevanje pogoja</w:t>
            </w:r>
          </w:p>
          <w:p w14:paraId="2DAACE76" w14:textId="77777777" w:rsidR="00C36768" w:rsidRDefault="00191E7F">
            <w:pPr>
              <w:jc w:val="both"/>
              <w:textAlignment w:val="center"/>
            </w:pPr>
            <w:r>
              <w:rPr>
                <w:rFonts w:ascii="Arial" w:hAnsi="Arial" w:cs="Arial"/>
                <w:color w:val="000000"/>
                <w:position w:val="-2"/>
                <w:sz w:val="18"/>
                <w:szCs w:val="18"/>
              </w:rPr>
              <w:t> </w:t>
            </w:r>
          </w:p>
        </w:tc>
      </w:tr>
    </w:tbl>
    <w:p w14:paraId="2381A45C" w14:textId="77777777" w:rsidR="00C36768" w:rsidRDefault="00C36768">
      <w:pPr>
        <w:sectPr w:rsidR="00C36768" w:rsidSect="00D931BF">
          <w:pgSz w:w="11906" w:h="16838"/>
          <w:pgMar w:top="1418" w:right="1418" w:bottom="1418" w:left="1418" w:header="567" w:footer="680" w:gutter="0"/>
          <w:cols w:space="708"/>
          <w:docGrid w:linePitch="360"/>
        </w:sectPr>
      </w:pPr>
    </w:p>
    <w:p w14:paraId="3F8B2CEC" w14:textId="77777777" w:rsidR="00191E7F" w:rsidRPr="00141928" w:rsidRDefault="00191E7F" w:rsidP="00191E7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C36768" w14:paraId="19F75292" w14:textId="77777777">
        <w:tc>
          <w:tcPr>
            <w:tcW w:w="0" w:type="auto"/>
            <w:shd w:val="clear" w:color="auto" w:fill="000000"/>
            <w:tcMar>
              <w:top w:w="150" w:type="dxa"/>
              <w:bottom w:w="150" w:type="dxa"/>
            </w:tcMar>
            <w:vAlign w:val="center"/>
          </w:tcPr>
          <w:p w14:paraId="594728DC" w14:textId="77777777" w:rsidR="00C36768" w:rsidRDefault="00191E7F">
            <w:pPr>
              <w:jc w:val="center"/>
            </w:pPr>
            <w:r>
              <w:rPr>
                <w:rFonts w:ascii="Arial" w:hAnsi="Arial" w:cs="Arial"/>
                <w:b/>
                <w:bCs/>
                <w:color w:val="FFFFFF"/>
                <w:position w:val="-2"/>
                <w:sz w:val="18"/>
                <w:szCs w:val="18"/>
                <w:shd w:val="clear" w:color="auto" w:fill="000000"/>
              </w:rPr>
              <w:t>Zavarovanje za dobro izvedbo</w:t>
            </w:r>
          </w:p>
        </w:tc>
      </w:tr>
    </w:tbl>
    <w:p w14:paraId="40276BED" w14:textId="77777777" w:rsidR="00C36768" w:rsidRDefault="00191E7F">
      <w:pPr>
        <w:spacing w:before="225" w:after="225" w:line="240" w:lineRule="auto"/>
        <w:jc w:val="both"/>
      </w:pPr>
      <w:r>
        <w:rPr>
          <w:rFonts w:ascii="Arial" w:hAnsi="Arial" w:cs="Arial"/>
          <w:color w:val="000000"/>
          <w:sz w:val="18"/>
          <w:szCs w:val="18"/>
        </w:rPr>
        <w:t>Instrument zavarovanja: menica</w:t>
      </w:r>
    </w:p>
    <w:p w14:paraId="4364487A" w14:textId="77777777" w:rsidR="00C36768" w:rsidRDefault="00191E7F">
      <w:pPr>
        <w:spacing w:before="225" w:after="225" w:line="240" w:lineRule="auto"/>
        <w:jc w:val="both"/>
      </w:pPr>
      <w:r>
        <w:rPr>
          <w:rFonts w:ascii="Arial" w:hAnsi="Arial" w:cs="Arial"/>
          <w:color w:val="000000"/>
          <w:sz w:val="18"/>
          <w:szCs w:val="18"/>
        </w:rPr>
        <w:t>Višina zavarovanja: najmanj 10,00 % pogodbene vrednosti z DDV</w:t>
      </w:r>
    </w:p>
    <w:p w14:paraId="793D40F1" w14:textId="5063CF44" w:rsidR="00C36768" w:rsidRDefault="00191E7F">
      <w:pPr>
        <w:spacing w:before="225" w:after="225" w:line="240" w:lineRule="auto"/>
        <w:jc w:val="both"/>
      </w:pPr>
      <w:r>
        <w:rPr>
          <w:rFonts w:ascii="Arial" w:hAnsi="Arial" w:cs="Arial"/>
          <w:color w:val="000000"/>
          <w:sz w:val="18"/>
          <w:szCs w:val="18"/>
        </w:rPr>
        <w:t>Čas veljavnosti: najmanj 60 dni od roka za dobavo</w:t>
      </w:r>
    </w:p>
    <w:p w14:paraId="3DF14879" w14:textId="77777777" w:rsidR="00C36768" w:rsidRDefault="00191E7F">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6C762B96" w14:textId="77777777" w:rsidR="00C36768" w:rsidRDefault="00C36768">
      <w:pPr>
        <w:sectPr w:rsidR="00C36768" w:rsidSect="00D931BF">
          <w:pgSz w:w="11906" w:h="16838"/>
          <w:pgMar w:top="1418" w:right="1418" w:bottom="1418" w:left="1418" w:header="567" w:footer="680" w:gutter="0"/>
          <w:cols w:space="708"/>
          <w:docGrid w:linePitch="360"/>
        </w:sectPr>
      </w:pPr>
    </w:p>
    <w:p w14:paraId="0C730D56" w14:textId="77777777" w:rsidR="00191E7F" w:rsidRPr="00A207D9" w:rsidRDefault="00191E7F" w:rsidP="00191E7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34D348D3" w14:textId="77777777" w:rsidR="00191E7F" w:rsidRDefault="00191E7F" w:rsidP="00191E7F">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C36768" w14:paraId="4292EE67" w14:textId="77777777">
        <w:tc>
          <w:tcPr>
            <w:tcW w:w="0" w:type="auto"/>
            <w:shd w:val="clear" w:color="auto" w:fill="FFFFFF"/>
            <w:tcMar>
              <w:top w:w="75" w:type="dxa"/>
              <w:bottom w:w="75" w:type="dxa"/>
            </w:tcMar>
            <w:vAlign w:val="center"/>
          </w:tcPr>
          <w:p w14:paraId="289DA36A" w14:textId="77777777" w:rsidR="00C36768" w:rsidRDefault="00191E7F">
            <w:r>
              <w:rPr>
                <w:rFonts w:ascii="Arial" w:hAnsi="Arial" w:cs="Arial"/>
                <w:b/>
                <w:bCs/>
                <w:color w:val="000000"/>
                <w:position w:val="-2"/>
                <w:sz w:val="18"/>
                <w:szCs w:val="18"/>
                <w:shd w:val="clear" w:color="auto" w:fill="FFFFFF"/>
              </w:rPr>
              <w:t>Splošne specifikacije</w:t>
            </w:r>
          </w:p>
        </w:tc>
      </w:tr>
    </w:tbl>
    <w:p w14:paraId="19D0B78B" w14:textId="4AE4E7EC" w:rsidR="00C36768" w:rsidRDefault="00191E7F">
      <w:pPr>
        <w:spacing w:before="225" w:after="225" w:line="240" w:lineRule="auto"/>
        <w:jc w:val="both"/>
      </w:pPr>
      <w:r>
        <w:rPr>
          <w:rFonts w:ascii="Arial" w:hAnsi="Arial" w:cs="Arial"/>
          <w:color w:val="000000"/>
          <w:sz w:val="18"/>
          <w:szCs w:val="18"/>
        </w:rPr>
        <w:t>Specifikacije določajo pogoje, način in namen uporabe blaga, ki je predmet tega javnega naročila. Blago in okvirne količine so podane v prilogi Ponudbeni predračun (xls. dokument). V specifikaciji blaga so navedene okvirne količine za obdobje 12 mesecev. Z izbranim ponudnikom se bo sklenila pogodba za 24 mesecev.</w:t>
      </w:r>
    </w:p>
    <w:p w14:paraId="771E05F7" w14:textId="77777777" w:rsidR="00C36768" w:rsidRDefault="00191E7F">
      <w:pPr>
        <w:spacing w:before="225" w:after="225" w:line="240" w:lineRule="auto"/>
        <w:jc w:val="both"/>
      </w:pPr>
      <w:r>
        <w:rPr>
          <w:rFonts w:ascii="Arial" w:hAnsi="Arial" w:cs="Arial"/>
          <w:color w:val="000000"/>
          <w:sz w:val="18"/>
          <w:szCs w:val="18"/>
        </w:rPr>
        <w:t>Ponudnik mora v prilogo Ponudbeni predračun vpisati proizvajalca blaga, ki ga ponuja v predračunu. Kjer je to mogoče, navede tudi trgovsko ime blaga. Če v času trajanja pogodbe proizvajalec preneha izdelovati artikel, mora ponudnik ponuditi drug enakovreden izdelek po enaki ceni.</w:t>
      </w:r>
    </w:p>
    <w:p w14:paraId="55D7D6F4" w14:textId="77777777" w:rsidR="00C36768" w:rsidRDefault="00191E7F">
      <w:pPr>
        <w:spacing w:before="225" w:after="225" w:line="240" w:lineRule="auto"/>
        <w:jc w:val="both"/>
      </w:pPr>
      <w:r>
        <w:rPr>
          <w:rFonts w:ascii="Arial" w:hAnsi="Arial" w:cs="Arial"/>
          <w:color w:val="000000"/>
          <w:sz w:val="18"/>
          <w:szCs w:val="18"/>
        </w:rPr>
        <w:t>Blago mora biti pakirano v ustrezno embalažo, ki varuje blago pred zunanjimi vplivi in je prijazna okolju ter sutrezati predpisom o kemikalijah, kjer ponuja kemične proizvode, ki podležejo ustreznim predpisom o označevannju blaga. Na embalaži mora biti navedena količina, trgovsko ime ter drugi podati, potrebni za individualizacijo naročenega blaga. Na vsaki embalaži mora biti navodilo za uporabo v slovenskem jeziku ter oznaka stopnje nevarnosti. Embalaža mora biti razgradljiva, odstranjevanje embalaže naročniku ne sme predstavljati dodatnih stroškov razen običajnih stroškov za odvoz odpadnega materiala. Kjer je možno, mora dobavitelj dobavljati blago v nadomestni embalaži.</w:t>
      </w:r>
    </w:p>
    <w:p w14:paraId="545E4327" w14:textId="77777777" w:rsidR="00C36768" w:rsidRDefault="00191E7F">
      <w:pPr>
        <w:spacing w:before="225" w:after="225" w:line="240" w:lineRule="auto"/>
        <w:jc w:val="both"/>
      </w:pPr>
      <w:r>
        <w:rPr>
          <w:rFonts w:ascii="Arial" w:hAnsi="Arial" w:cs="Arial"/>
          <w:color w:val="000000"/>
          <w:sz w:val="18"/>
          <w:szCs w:val="18"/>
        </w:rPr>
        <w:t>Ponudnik bo na zahtevo in poziv naročnika dolžan predložiti zahtevane vzorce ponujenega blaga in tako dokazati, da je blago, ki ga ponuja, enakovredno blagu, ki ga zahteva naročnik.</w:t>
      </w:r>
    </w:p>
    <w:p w14:paraId="3F431A51" w14:textId="77777777" w:rsidR="00C36768" w:rsidRDefault="00191E7F">
      <w:pPr>
        <w:spacing w:before="225" w:after="225" w:line="240" w:lineRule="auto"/>
        <w:jc w:val="both"/>
      </w:pPr>
      <w:r>
        <w:rPr>
          <w:rFonts w:ascii="Arial" w:hAnsi="Arial" w:cs="Arial"/>
          <w:color w:val="000000"/>
          <w:sz w:val="18"/>
          <w:szCs w:val="18"/>
        </w:rPr>
        <w:t>Ponudnik bo moral pri vsaki dobavi nevarne snovi predložiti varnostni list v slovenskem jeziku, ki bo skladen z Uredbo št. 1907/2006/ES o registraciji, evalvaciji, avtorizaciji in omejevanju kemikalij (REACH) in Uredbo št. 1272/2008/ES o razvrščanju, pakiranju in označevanju kemičnih snovi ter zmesi.</w:t>
      </w:r>
    </w:p>
    <w:p w14:paraId="0C556587" w14:textId="77777777" w:rsidR="00C36768" w:rsidRDefault="00191E7F">
      <w:pPr>
        <w:spacing w:before="225" w:after="225" w:line="240" w:lineRule="auto"/>
        <w:jc w:val="both"/>
      </w:pPr>
      <w:r>
        <w:rPr>
          <w:rFonts w:ascii="Arial" w:hAnsi="Arial" w:cs="Arial"/>
          <w:color w:val="000000"/>
          <w:sz w:val="18"/>
          <w:szCs w:val="18"/>
        </w:rPr>
        <w:t>Izbrani ponudnik bo moral v roku 8 dni od podpisa pogodbe naročniku predložiti veljavni cenik za ostalo blago, ki ni zajeto v ponudbenem ptredračunu, vendar po svojih lastnostih in namenu sodi v razpisano vrsto blaga. Naročnik bo v teku izvajanja pogodbe lahko naročal tudi blago, ki ni poimensko popisano v prilogi ponudbenega predračuna, vendar pa po svojih lastnostih in namenu uporabe sodi med tovrstno blago).</w:t>
      </w:r>
    </w:p>
    <w:p w14:paraId="4324A630" w14:textId="77777777" w:rsidR="00C36768" w:rsidRDefault="00191E7F">
      <w:pPr>
        <w:spacing w:before="225" w:after="225" w:line="240" w:lineRule="auto"/>
        <w:jc w:val="both"/>
      </w:pPr>
      <w:r>
        <w:rPr>
          <w:rFonts w:ascii="Arial" w:hAnsi="Arial" w:cs="Arial"/>
          <w:color w:val="000000"/>
          <w:sz w:val="18"/>
          <w:szCs w:val="18"/>
        </w:rPr>
        <w:t>Naročnik bo blago naročal do 25. dne v mesecu za naslednji mesec. Ponudnik bo dolžan dobavo izvršiti najkasneje v roku 5 dni od oddaje naročila.</w:t>
      </w:r>
    </w:p>
    <w:p w14:paraId="7008577A" w14:textId="4AA23741" w:rsidR="00C36768" w:rsidRDefault="00191E7F">
      <w:pPr>
        <w:spacing w:before="225" w:after="225" w:line="240" w:lineRule="auto"/>
        <w:jc w:val="both"/>
      </w:pPr>
      <w:r>
        <w:rPr>
          <w:rFonts w:ascii="Arial" w:hAnsi="Arial" w:cs="Arial"/>
          <w:color w:val="000000"/>
          <w:sz w:val="18"/>
          <w:szCs w:val="18"/>
        </w:rPr>
        <w:t>V primeru nujnih dobav bo ponudnik dolžan dobavo izvršiti v roku 24 ur od oddaje naročila.</w:t>
      </w:r>
    </w:p>
    <w:p w14:paraId="0B10CD92" w14:textId="77777777" w:rsidR="00C36768" w:rsidRDefault="00191E7F">
      <w:pPr>
        <w:spacing w:before="225" w:after="225" w:line="240" w:lineRule="auto"/>
        <w:jc w:val="both"/>
      </w:pPr>
      <w:r>
        <w:rPr>
          <w:rFonts w:ascii="Arial" w:hAnsi="Arial" w:cs="Arial"/>
          <w:color w:val="000000"/>
          <w:sz w:val="18"/>
          <w:szCs w:val="18"/>
        </w:rPr>
        <w:t>Blago se dobavlja sukcesivno po posameznih lokacijah naročnika, in sicer:</w:t>
      </w:r>
    </w:p>
    <w:p w14:paraId="1EAB2365" w14:textId="77777777" w:rsidR="00C36768" w:rsidRDefault="00191E7F">
      <w:pPr>
        <w:spacing w:before="225" w:after="225" w:line="240" w:lineRule="auto"/>
        <w:jc w:val="both"/>
      </w:pPr>
      <w:r>
        <w:rPr>
          <w:rFonts w:ascii="Arial" w:hAnsi="Arial" w:cs="Arial"/>
          <w:color w:val="000000"/>
          <w:sz w:val="18"/>
          <w:szCs w:val="18"/>
        </w:rPr>
        <w:t>- Dom upokojencev Ptuj, Volkmerjeva cesta 10, 2250 Ptuj</w:t>
      </w:r>
    </w:p>
    <w:p w14:paraId="2679ACDD" w14:textId="77777777" w:rsidR="00C36768" w:rsidRDefault="00191E7F">
      <w:pPr>
        <w:spacing w:before="225" w:after="225" w:line="240" w:lineRule="auto"/>
        <w:jc w:val="both"/>
      </w:pPr>
      <w:r>
        <w:rPr>
          <w:rFonts w:ascii="Arial" w:hAnsi="Arial" w:cs="Arial"/>
          <w:color w:val="000000"/>
          <w:sz w:val="18"/>
          <w:szCs w:val="18"/>
        </w:rPr>
        <w:t>- Dom upokojencev Ptuj, enota Muretinci, Muretinci 45a, 2272 Gorišnica,</w:t>
      </w:r>
    </w:p>
    <w:p w14:paraId="24E96597" w14:textId="77777777" w:rsidR="00C36768" w:rsidRDefault="00191E7F">
      <w:pPr>
        <w:spacing w:before="225" w:after="225" w:line="240" w:lineRule="auto"/>
        <w:jc w:val="both"/>
      </w:pPr>
      <w:r>
        <w:rPr>
          <w:rFonts w:ascii="Arial" w:hAnsi="Arial" w:cs="Arial"/>
          <w:color w:val="000000"/>
          <w:sz w:val="18"/>
          <w:szCs w:val="18"/>
        </w:rPr>
        <w:t>- Dom upokojencev Ptuj, enota Kidričevo, Kajuhova ulica 2d, 2325 Kidričevo,</w:t>
      </w:r>
    </w:p>
    <w:p w14:paraId="28EB1A63" w14:textId="77777777" w:rsidR="00C36768" w:rsidRDefault="00191E7F">
      <w:pPr>
        <w:spacing w:before="225" w:after="225" w:line="240" w:lineRule="auto"/>
        <w:jc w:val="both"/>
      </w:pPr>
      <w:r>
        <w:rPr>
          <w:rFonts w:ascii="Arial" w:hAnsi="Arial" w:cs="Arial"/>
          <w:color w:val="000000"/>
          <w:sz w:val="18"/>
          <w:szCs w:val="18"/>
        </w:rPr>
        <w:t>- Dom upokojencev Ptuj, enota Juršinci, Juršinci 19d, 2256 Juršinci,</w:t>
      </w:r>
    </w:p>
    <w:p w14:paraId="5E601B35" w14:textId="77777777" w:rsidR="00C36768" w:rsidRDefault="00191E7F">
      <w:pPr>
        <w:spacing w:before="225" w:after="225" w:line="240" w:lineRule="auto"/>
        <w:jc w:val="both"/>
      </w:pPr>
      <w:r>
        <w:rPr>
          <w:rFonts w:ascii="Arial" w:hAnsi="Arial" w:cs="Arial"/>
          <w:color w:val="000000"/>
          <w:sz w:val="18"/>
          <w:szCs w:val="18"/>
        </w:rPr>
        <w:t>- Dom upokojencev Ptuj, enota Koper, Oljčna pot 65, 6000 Koper.</w:t>
      </w:r>
    </w:p>
    <w:p w14:paraId="2800B8E4" w14:textId="77777777" w:rsidR="00C36768" w:rsidRDefault="00191E7F">
      <w:pPr>
        <w:spacing w:before="225" w:after="225" w:line="240" w:lineRule="auto"/>
        <w:jc w:val="both"/>
      </w:pPr>
      <w:r>
        <w:rPr>
          <w:rFonts w:ascii="Arial" w:hAnsi="Arial" w:cs="Arial"/>
          <w:color w:val="000000"/>
          <w:sz w:val="18"/>
          <w:szCs w:val="18"/>
        </w:rPr>
        <w:t>V kolikor bi naročnik zaradi pridobivanja dodatnih kapacitet svojo dejavnost izvajal na dodatnih lokacijah, je ponudnik dolžan naročeno blago dostavljati tudi na tiste lokacije.</w:t>
      </w:r>
    </w:p>
    <w:p w14:paraId="03DFC169" w14:textId="77777777" w:rsidR="00C36768" w:rsidRDefault="00C36768"/>
    <w:tbl>
      <w:tblPr>
        <w:tblStyle w:val="NormalTablePHPDOCX"/>
        <w:tblW w:w="5000" w:type="pct"/>
        <w:tblInd w:w="600" w:type="dxa"/>
        <w:tblLook w:val="04A0" w:firstRow="1" w:lastRow="0" w:firstColumn="1" w:lastColumn="0" w:noHBand="0" w:noVBand="1"/>
      </w:tblPr>
      <w:tblGrid>
        <w:gridCol w:w="9070"/>
      </w:tblGrid>
      <w:tr w:rsidR="00C36768" w14:paraId="6791A7C5" w14:textId="77777777">
        <w:tc>
          <w:tcPr>
            <w:tcW w:w="0" w:type="auto"/>
            <w:tcMar>
              <w:top w:w="135" w:type="dxa"/>
              <w:bottom w:w="135" w:type="dxa"/>
            </w:tcMar>
            <w:vAlign w:val="center"/>
          </w:tcPr>
          <w:p w14:paraId="3A0B88F3" w14:textId="77777777" w:rsidR="00C36768" w:rsidRDefault="00C36768"/>
        </w:tc>
      </w:tr>
    </w:tbl>
    <w:p w14:paraId="53D0B843" w14:textId="77777777" w:rsidR="00C36768" w:rsidRDefault="00C36768">
      <w:pPr>
        <w:sectPr w:rsidR="00C36768" w:rsidSect="00D931BF">
          <w:pgSz w:w="11906" w:h="16838"/>
          <w:pgMar w:top="1418" w:right="1418" w:bottom="1418" w:left="1418" w:header="567" w:footer="680" w:gutter="0"/>
          <w:cols w:space="708"/>
          <w:docGrid w:linePitch="360"/>
        </w:sectPr>
      </w:pPr>
    </w:p>
    <w:p w14:paraId="0939B9EF" w14:textId="77777777" w:rsidR="00191E7F" w:rsidRPr="00A17BFF" w:rsidRDefault="00191E7F" w:rsidP="00191E7F">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rPr>
          <w:rFonts w:ascii="Arial" w:hAnsi="Arial" w:cs="Arial"/>
          <w:color w:val="FFFFFF" w:themeColor="background1"/>
        </w:rPr>
      </w:pPr>
      <w:r>
        <w:rPr>
          <w:rFonts w:ascii="Arial" w:hAnsi="Arial" w:cs="Arial"/>
          <w:color w:val="FFFFFF" w:themeColor="background1"/>
        </w:rPr>
        <w:lastRenderedPageBreak/>
        <w:t>Vsebina ponudbene dokumentacije</w:t>
      </w:r>
    </w:p>
    <w:p w14:paraId="069EC644" w14:textId="77777777" w:rsidR="00191E7F" w:rsidRPr="00A17BFF" w:rsidRDefault="00191E7F" w:rsidP="00191E7F">
      <w:pPr>
        <w:pStyle w:val="Paragraf"/>
        <w:rPr>
          <w:rFonts w:ascii="Arial" w:hAnsi="Arial" w:cs="Arial"/>
        </w:rPr>
      </w:pPr>
    </w:p>
    <w:p w14:paraId="1428DA46" w14:textId="77777777" w:rsidR="00C36768" w:rsidRDefault="00191E7F">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E4A7269" w14:textId="77777777" w:rsidR="00C36768" w:rsidRDefault="00191E7F">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09143530" w14:textId="77777777" w:rsidR="00C36768" w:rsidRDefault="00191E7F">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7491C78" w14:textId="77777777" w:rsidR="00C36768" w:rsidRDefault="00191E7F">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7AD623F9" w14:textId="77777777" w:rsidR="00191E7F" w:rsidRPr="00A17BFF" w:rsidRDefault="00191E7F" w:rsidP="00191E7F">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36768" w14:paraId="2EE96251"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42EF561" w14:textId="77777777" w:rsidR="00C36768" w:rsidRDefault="00191E7F">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884FB3" w14:textId="77777777" w:rsidR="00C36768" w:rsidRDefault="00191E7F">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066481D" w14:textId="77777777" w:rsidR="00C36768" w:rsidRDefault="00191E7F">
            <w:pPr>
              <w:jc w:val="center"/>
            </w:pPr>
            <w:r>
              <w:rPr>
                <w:rFonts w:ascii="Arial" w:hAnsi="Arial" w:cs="Arial"/>
                <w:b/>
                <w:bCs/>
                <w:color w:val="000000"/>
                <w:position w:val="-3"/>
                <w:sz w:val="20"/>
                <w:szCs w:val="20"/>
                <w:shd w:val="clear" w:color="auto" w:fill="AAAAAA"/>
              </w:rPr>
              <w:t>Opombe</w:t>
            </w:r>
          </w:p>
        </w:tc>
      </w:tr>
      <w:tr w:rsidR="00C36768" w14:paraId="0ACCE4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D98D7" w14:textId="77777777" w:rsidR="00C36768" w:rsidRDefault="00191E7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D3AA8" w14:textId="77777777" w:rsidR="00C36768" w:rsidRDefault="00191E7F">
            <w:r>
              <w:rPr>
                <w:rFonts w:ascii="Arial" w:hAnsi="Arial" w:cs="Arial"/>
                <w:color w:val="000000"/>
                <w:position w:val="-2"/>
                <w:sz w:val="18"/>
                <w:szCs w:val="18"/>
              </w:rPr>
              <w:t>Ponudba</w:t>
            </w:r>
            <w:r>
              <w:rPr>
                <w:rFonts w:ascii="Arial" w:hAnsi="Arial" w:cs="Arial"/>
                <w:color w:val="000000"/>
                <w:position w:val="-2"/>
                <w:sz w:val="18"/>
                <w:szCs w:val="18"/>
              </w:rPr>
              <w:br/>
              <w:t>Velja za sklop 1 (Pripomočki in pomivalna sredstva za kuhinjo-Dom Ptuj), sklop 2 (Pripomočki in čistilna sredstva za objekt-Dom Ptuj), sklop 3 (okolju prijazna pralna in čistilna sredstva za pralnico), sklop 4 (Okolju prijazna papirna galanterija-Dom Ptuj), sklop 5 (Izdelki za osebno nego-Dom Ptuj).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1034F7" w14:textId="77777777" w:rsidR="00C36768" w:rsidRDefault="00191E7F">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eOddaja.</w:t>
            </w:r>
          </w:p>
        </w:tc>
      </w:tr>
      <w:tr w:rsidR="00C36768" w14:paraId="752189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5AD3F6" w14:textId="77777777" w:rsidR="00C36768" w:rsidRDefault="00191E7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26BFE" w14:textId="77777777" w:rsidR="00C36768" w:rsidRDefault="00191E7F">
            <w:r>
              <w:rPr>
                <w:rFonts w:ascii="Arial" w:hAnsi="Arial" w:cs="Arial"/>
                <w:color w:val="000000"/>
                <w:position w:val="-2"/>
                <w:sz w:val="18"/>
                <w:szCs w:val="18"/>
              </w:rPr>
              <w:t>Krovna izjava</w:t>
            </w:r>
            <w:r>
              <w:rPr>
                <w:rFonts w:ascii="Arial" w:hAnsi="Arial" w:cs="Arial"/>
                <w:color w:val="000000"/>
                <w:position w:val="-2"/>
                <w:sz w:val="18"/>
                <w:szCs w:val="18"/>
              </w:rPr>
              <w:br/>
              <w:t>Velja za sklop 1 (Pripomočki in pomivalna sredstva za kuhinjo-Dom Ptuj), sklop 2 (Pripomočki in čistilna sredstva za objekt-Dom Ptuj), sklop 3 (okolju prijazna pralna in čistilna sredstva za pralnico), sklop 4 (Okolju prijazna papirna galanterija-Dom Ptuj), sklop 5 (Izdelki za osebno nego-Dom Ptuj).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5D134" w14:textId="77777777" w:rsidR="00C36768" w:rsidRDefault="00191E7F">
            <w:pPr>
              <w:spacing w:before="135" w:after="135"/>
              <w:jc w:val="both"/>
              <w:textAlignment w:val="center"/>
            </w:pPr>
            <w:r>
              <w:rPr>
                <w:rFonts w:ascii="Arial" w:hAnsi="Arial" w:cs="Arial"/>
                <w:color w:val="000000"/>
                <w:position w:val="-2"/>
                <w:sz w:val="18"/>
                <w:szCs w:val="18"/>
              </w:rPr>
              <w:t>Izpolnjen, podpisan in žigosan.</w:t>
            </w:r>
          </w:p>
          <w:p w14:paraId="74E7A13D" w14:textId="77777777" w:rsidR="00C36768" w:rsidRDefault="00191E7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C36768" w14:paraId="2B2006D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1A724" w14:textId="77777777" w:rsidR="00C36768" w:rsidRDefault="00191E7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65E62C" w14:textId="77777777" w:rsidR="00C36768" w:rsidRDefault="00191E7F">
            <w:r>
              <w:rPr>
                <w:rFonts w:ascii="Arial" w:hAnsi="Arial" w:cs="Arial"/>
                <w:color w:val="000000"/>
                <w:position w:val="-2"/>
                <w:sz w:val="18"/>
                <w:szCs w:val="18"/>
              </w:rPr>
              <w:t>ESPD</w:t>
            </w:r>
            <w:r>
              <w:rPr>
                <w:rFonts w:ascii="Arial" w:hAnsi="Arial" w:cs="Arial"/>
                <w:color w:val="000000"/>
                <w:position w:val="-2"/>
                <w:sz w:val="18"/>
                <w:szCs w:val="18"/>
              </w:rPr>
              <w:br/>
              <w:t>Velja za sklop 1 (Pripomočki in pomivalna sredstva za kuhinjo-Dom Ptuj), sklop 2 (Pripomočki in čistilna sredstva za objekt-Dom Ptuj), sklop 3 (okolju prijazna pralna in čistilna sredstva za pralnico), sklop 4 (Okolju prijazna papirna galanterija-Dom Ptuj), sklop 5 (Izdelki za osebno nego-Dom Ptuj).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3BF483" w14:textId="77777777" w:rsidR="00C36768" w:rsidRDefault="00191E7F">
            <w:pPr>
              <w:spacing w:before="135" w:after="135"/>
              <w:jc w:val="both"/>
              <w:textAlignment w:val="center"/>
            </w:pPr>
            <w:r>
              <w:rPr>
                <w:rFonts w:ascii="Arial" w:hAnsi="Arial" w:cs="Arial"/>
                <w:color w:val="000000"/>
                <w:position w:val="-2"/>
                <w:sz w:val="18"/>
                <w:szCs w:val="18"/>
              </w:rPr>
              <w:t>Izpolnjen .xml, uvoziti v e-Oddajo in dodatno še  naložiti v aplikaciji e-JN v razdelek "Ostale priloge". </w:t>
            </w:r>
          </w:p>
        </w:tc>
      </w:tr>
      <w:tr w:rsidR="00C36768" w14:paraId="68EC1C8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3BB0E" w14:textId="77777777" w:rsidR="00C36768" w:rsidRDefault="00191E7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BC41B" w14:textId="77777777" w:rsidR="00C36768" w:rsidRDefault="00191E7F">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Velja za sklop 1 (Pripomočki in pomivalna sredstva za kuhinjo-Dom Ptuj), sklop 2 (Pripomočki in čistilna sredstva za objekt-Dom Ptuj), sklop 3 (okolju prijazna pralna in čistilna sredstva za pralnico), sklop 4 (Okolju prijazna papirna galanterija-Dom Ptuj), sklop 5 (Izdelki za osebno nego-Dom Ptuj).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F063E" w14:textId="77777777" w:rsidR="00C36768" w:rsidRDefault="00191E7F">
            <w:pPr>
              <w:spacing w:before="135" w:after="135"/>
              <w:jc w:val="both"/>
              <w:textAlignment w:val="center"/>
            </w:pPr>
            <w:r>
              <w:rPr>
                <w:rFonts w:ascii="Arial" w:hAnsi="Arial" w:cs="Arial"/>
                <w:color w:val="000000"/>
                <w:position w:val="-2"/>
                <w:sz w:val="18"/>
                <w:szCs w:val="18"/>
              </w:rPr>
              <w:t>Izpolnjen, podpisan in žigosan.</w:t>
            </w:r>
          </w:p>
          <w:p w14:paraId="38DF4879" w14:textId="77777777" w:rsidR="00C36768" w:rsidRDefault="00191E7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C36768" w14:paraId="1C2E6ED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0F4753" w14:textId="77777777" w:rsidR="00C36768" w:rsidRDefault="00191E7F">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3024A6" w14:textId="77777777" w:rsidR="00C36768" w:rsidRDefault="00191E7F">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r>
            <w:r>
              <w:rPr>
                <w:rFonts w:ascii="Arial" w:hAnsi="Arial" w:cs="Arial"/>
                <w:color w:val="000000"/>
                <w:position w:val="-2"/>
                <w:sz w:val="18"/>
                <w:szCs w:val="18"/>
              </w:rPr>
              <w:lastRenderedPageBreak/>
              <w:t>Velja za sklop 1 (Pripomočki in pomivalna sredstva za kuhinjo-Dom Ptuj), sklop 2 (Pripomočki in čistilna sredstva za objekt-Dom Ptuj), sklop 3 (okolju prijazna pralna in čistilna sredstva za pralnico), sklop 4 (Okolju prijazna papirna galanterija-Dom Ptuj), sklop 5 (Izdelki za osebno nego-Dom Ptuj).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FAEAEB" w14:textId="77777777" w:rsidR="00C36768" w:rsidRDefault="00191E7F">
            <w:pPr>
              <w:spacing w:before="135" w:after="135"/>
              <w:jc w:val="both"/>
              <w:textAlignment w:val="center"/>
            </w:pPr>
            <w:r>
              <w:rPr>
                <w:rFonts w:ascii="Arial" w:hAnsi="Arial" w:cs="Arial"/>
                <w:color w:val="000000"/>
                <w:position w:val="-2"/>
                <w:sz w:val="18"/>
                <w:szCs w:val="18"/>
              </w:rPr>
              <w:lastRenderedPageBreak/>
              <w:t>Izpolnjen, podpisan in žigosan. </w:t>
            </w:r>
          </w:p>
          <w:p w14:paraId="48130187" w14:textId="77777777" w:rsidR="00C36768" w:rsidRDefault="00191E7F">
            <w:pPr>
              <w:spacing w:before="135" w:after="135"/>
              <w:jc w:val="both"/>
              <w:textAlignment w:val="center"/>
            </w:pPr>
            <w:r>
              <w:rPr>
                <w:rFonts w:ascii="Arial" w:hAnsi="Arial" w:cs="Arial"/>
                <w:color w:val="000000"/>
                <w:position w:val="-2"/>
                <w:sz w:val="18"/>
                <w:szCs w:val="18"/>
              </w:rPr>
              <w:lastRenderedPageBreak/>
              <w:t>Potrebno predložiti tudi za člane organov in zastopnike partnerjev in podizvajalcev.</w:t>
            </w:r>
          </w:p>
        </w:tc>
      </w:tr>
      <w:tr w:rsidR="00C36768" w14:paraId="413B83F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DE214" w14:textId="77777777" w:rsidR="00C36768" w:rsidRDefault="00191E7F">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6DBCC" w14:textId="77777777" w:rsidR="00C36768" w:rsidRDefault="00191E7F">
            <w:r>
              <w:rPr>
                <w:rFonts w:ascii="Arial" w:hAnsi="Arial" w:cs="Arial"/>
                <w:color w:val="000000"/>
                <w:position w:val="-2"/>
                <w:sz w:val="18"/>
                <w:szCs w:val="18"/>
              </w:rPr>
              <w:t>Referenčna lista gospodarskega subjekta</w:t>
            </w:r>
            <w:r>
              <w:rPr>
                <w:rFonts w:ascii="Arial" w:hAnsi="Arial" w:cs="Arial"/>
                <w:color w:val="000000"/>
                <w:position w:val="-2"/>
                <w:sz w:val="18"/>
                <w:szCs w:val="18"/>
              </w:rPr>
              <w:br/>
              <w:t>Velja za sklop 1 (Pripomočki in pomivalna sredstva za kuhinjo-Dom Ptuj), sklop 2 (Pripomočki in čistilna sredstva za objekt-Dom Ptuj), sklop 3 (okolju prijazna pralna in čistilna sredstva za pralnico), sklop 4 (Okolju prijazna papirna galanterija-Dom Ptuj), sklop 5 (Izdelki za osebno nego-Dom Ptuj).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1B2CB4" w14:textId="77777777" w:rsidR="00C36768" w:rsidRDefault="00191E7F">
            <w:pPr>
              <w:spacing w:before="135" w:after="135"/>
              <w:jc w:val="both"/>
              <w:textAlignment w:val="center"/>
            </w:pPr>
            <w:r>
              <w:rPr>
                <w:rFonts w:ascii="Arial" w:hAnsi="Arial" w:cs="Arial"/>
                <w:color w:val="000000"/>
                <w:position w:val="-2"/>
                <w:sz w:val="18"/>
                <w:szCs w:val="18"/>
              </w:rPr>
              <w:t>Izpolnjen, podpisan in žigosan.</w:t>
            </w:r>
          </w:p>
          <w:p w14:paraId="1F8EB827" w14:textId="77777777" w:rsidR="00C36768" w:rsidRDefault="00191E7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C36768" w14:paraId="61D5059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16AE0" w14:textId="77777777" w:rsidR="00C36768" w:rsidRDefault="00191E7F">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ADE14D" w14:textId="77777777" w:rsidR="00C36768" w:rsidRDefault="00191E7F">
            <w:r>
              <w:rPr>
                <w:rFonts w:ascii="Arial" w:hAnsi="Arial" w:cs="Arial"/>
                <w:color w:val="000000"/>
                <w:position w:val="-2"/>
                <w:sz w:val="18"/>
                <w:szCs w:val="18"/>
              </w:rPr>
              <w:t>Potrdilo o dobro opravljenem delu</w:t>
            </w:r>
            <w:r>
              <w:rPr>
                <w:rFonts w:ascii="Arial" w:hAnsi="Arial" w:cs="Arial"/>
                <w:color w:val="000000"/>
                <w:position w:val="-2"/>
                <w:sz w:val="18"/>
                <w:szCs w:val="18"/>
              </w:rPr>
              <w:br/>
              <w:t>Velja za sklop 1 (Pripomočki in pomivalna sredstva za kuhinjo-Dom Ptuj), sklop 2 (Pripomočki in čistilna sredstva za objekt-Dom Ptuj), sklop 3 (okolju prijazna pralna in čistilna sredstva za pralnico), sklop 4 (Okolju prijazna papirna galanterija-Dom Ptuj), sklop 5 (Izdelki za osebno nego-Dom Ptuj).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91D36" w14:textId="77777777" w:rsidR="00C36768" w:rsidRDefault="00191E7F">
            <w:pPr>
              <w:spacing w:before="135" w:after="135"/>
              <w:jc w:val="both"/>
              <w:textAlignment w:val="center"/>
            </w:pPr>
            <w:r>
              <w:rPr>
                <w:rFonts w:ascii="Arial" w:hAnsi="Arial" w:cs="Arial"/>
                <w:color w:val="000000"/>
                <w:position w:val="-2"/>
                <w:sz w:val="18"/>
                <w:szCs w:val="18"/>
              </w:rPr>
              <w:t>Izpolnjen, potrjen s strani naročnika posla.</w:t>
            </w:r>
          </w:p>
          <w:p w14:paraId="2ED2A372" w14:textId="77777777" w:rsidR="00C36768" w:rsidRDefault="00191E7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C36768" w14:paraId="2ACC3EF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415AC" w14:textId="77777777" w:rsidR="00C36768" w:rsidRDefault="00191E7F">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003A95" w14:textId="77777777" w:rsidR="00C36768" w:rsidRDefault="00191E7F">
            <w:r>
              <w:rPr>
                <w:rFonts w:ascii="Arial" w:hAnsi="Arial" w:cs="Arial"/>
                <w:color w:val="000000"/>
                <w:position w:val="-2"/>
                <w:sz w:val="18"/>
                <w:szCs w:val="18"/>
              </w:rPr>
              <w:t>Izjava - OKOLJSKE ZAHTEVE</w:t>
            </w:r>
            <w:r>
              <w:rPr>
                <w:rFonts w:ascii="Arial" w:hAnsi="Arial" w:cs="Arial"/>
                <w:color w:val="000000"/>
                <w:position w:val="-2"/>
                <w:sz w:val="18"/>
                <w:szCs w:val="18"/>
              </w:rPr>
              <w:br/>
              <w:t>Velja za sklop 1 (Pripomočki in pomivalna sredstva za kuhinjo-Dom Ptuj), sklop 2 (Pripomočki in čistilna sredstva za objekt-Dom Ptuj), sklop 3 (okolju prijazna pralna in čistilna sredstva za pralnico), sklop 4 (Okolju prijazna papirna galanterija-Dom Ptuj), sklop 5 (Izdelki za osebno nego-Dom Ptuj).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42A77" w14:textId="77777777" w:rsidR="00C36768" w:rsidRDefault="00191E7F">
            <w:pPr>
              <w:spacing w:before="135" w:after="135"/>
              <w:jc w:val="both"/>
              <w:textAlignment w:val="center"/>
            </w:pPr>
            <w:r>
              <w:rPr>
                <w:rFonts w:ascii="Arial" w:hAnsi="Arial" w:cs="Arial"/>
                <w:color w:val="000000"/>
                <w:position w:val="-2"/>
                <w:sz w:val="18"/>
                <w:szCs w:val="18"/>
              </w:rPr>
              <w:t>Izpolnjen, podpisan in žigosan.</w:t>
            </w:r>
          </w:p>
          <w:p w14:paraId="786DE3E2" w14:textId="77777777" w:rsidR="00C36768" w:rsidRDefault="00191E7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C36768" w14:paraId="13C72B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8C99E" w14:textId="77777777" w:rsidR="00C36768" w:rsidRDefault="00191E7F">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7BB992" w14:textId="77777777" w:rsidR="00C36768" w:rsidRDefault="00191E7F">
            <w:r>
              <w:rPr>
                <w:rFonts w:ascii="Arial" w:hAnsi="Arial" w:cs="Arial"/>
                <w:color w:val="000000"/>
                <w:position w:val="-2"/>
                <w:sz w:val="18"/>
                <w:szCs w:val="18"/>
              </w:rPr>
              <w:t>Izjava o upoštevanju določil Uredbe o zelenem javnem naročanju</w:t>
            </w:r>
            <w:r>
              <w:rPr>
                <w:rFonts w:ascii="Arial" w:hAnsi="Arial" w:cs="Arial"/>
                <w:color w:val="000000"/>
                <w:position w:val="-2"/>
                <w:sz w:val="18"/>
                <w:szCs w:val="18"/>
              </w:rPr>
              <w:br/>
              <w:t>Velja za sklop 1 (Pripomočki in pomivalna sredstva za kuhinjo-Dom Ptuj), sklop 2 (Pripomočki in čistilna sredstva za objekt-Dom Ptuj), sklop 3 (okolju prijazna pralna in čistilna sredstva za pralnico), sklop 4 (Okolju prijazna papirna galanterija-Dom Ptuj), sklop 5 (Izdelki za osebno nego-Dom Ptuj).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AE397" w14:textId="77777777" w:rsidR="00C36768" w:rsidRDefault="00191E7F">
            <w:pPr>
              <w:spacing w:before="135" w:after="135"/>
              <w:jc w:val="both"/>
              <w:textAlignment w:val="center"/>
            </w:pPr>
            <w:r>
              <w:rPr>
                <w:rFonts w:ascii="Arial" w:hAnsi="Arial" w:cs="Arial"/>
                <w:color w:val="000000"/>
                <w:position w:val="-2"/>
                <w:sz w:val="18"/>
                <w:szCs w:val="18"/>
              </w:rPr>
              <w:t>Izpolnjen, podpisan in žigosan.</w:t>
            </w:r>
          </w:p>
          <w:p w14:paraId="3449F19F" w14:textId="77777777" w:rsidR="00C36768" w:rsidRDefault="00191E7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C36768" w14:paraId="49D1827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B51BD" w14:textId="77777777" w:rsidR="00C36768" w:rsidRDefault="00191E7F">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BB3E0" w14:textId="77777777" w:rsidR="00C36768" w:rsidRDefault="00191E7F">
            <w:r>
              <w:rPr>
                <w:rFonts w:ascii="Arial" w:hAnsi="Arial" w:cs="Arial"/>
                <w:color w:val="000000"/>
                <w:position w:val="-2"/>
                <w:sz w:val="18"/>
                <w:szCs w:val="18"/>
              </w:rPr>
              <w:t>Vzorec menične izjave za dobro izvedbo</w:t>
            </w:r>
            <w:r>
              <w:rPr>
                <w:rFonts w:ascii="Arial" w:hAnsi="Arial" w:cs="Arial"/>
                <w:color w:val="000000"/>
                <w:position w:val="-2"/>
                <w:sz w:val="18"/>
                <w:szCs w:val="18"/>
              </w:rPr>
              <w:br/>
              <w:t>Velja za sklop 1 (Pripomočki in pomivalna sredstva za kuhinjo-Dom Ptuj), sklop 2 (Pripomočki in čistilna sredstva za objekt-Dom Ptuj), sklop 3 (okolju prijazna pralna in čistilna sredstva za pralnico), sklop 4 (Okolju prijazna papirna galanterija-Dom Ptuj), sklop 5 (Izdelki za osebno nego-Dom Ptuj).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9067A6" w14:textId="77777777" w:rsidR="00C36768" w:rsidRDefault="00191E7F">
            <w:pPr>
              <w:spacing w:before="135" w:after="135"/>
              <w:jc w:val="both"/>
              <w:textAlignment w:val="center"/>
            </w:pPr>
            <w:r>
              <w:rPr>
                <w:rFonts w:ascii="Arial" w:hAnsi="Arial" w:cs="Arial"/>
                <w:color w:val="000000"/>
                <w:position w:val="-2"/>
                <w:sz w:val="18"/>
                <w:szCs w:val="18"/>
              </w:rPr>
              <w:t>Izpolnjen, podpisan in žigosan.</w:t>
            </w:r>
          </w:p>
          <w:p w14:paraId="43E52BE3" w14:textId="77777777" w:rsidR="00C36768" w:rsidRDefault="00191E7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C36768" w14:paraId="08E646C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74217" w14:textId="77777777" w:rsidR="00C36768" w:rsidRDefault="00191E7F">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F0F93" w14:textId="77777777" w:rsidR="00C36768" w:rsidRDefault="00191E7F">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(Pripomočki in pomivalna sredstva za kuhinjo-Dom Ptuj), sklop 2 (Pripomočki in čistilna sredstva za objekt-Dom Ptuj), sklop 3 (okolju prijazna pralna in čistilna sredstva za pralnico), sklop 4 (Okolju prijazna papirna galanterija-Dom Ptuj), sklop 5 (Izdelki za osebno nego-Dom Ptuj).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53C1D" w14:textId="77777777" w:rsidR="00C36768" w:rsidRDefault="00191E7F">
            <w:pPr>
              <w:spacing w:before="135" w:after="135"/>
              <w:jc w:val="both"/>
              <w:textAlignment w:val="center"/>
            </w:pPr>
            <w:r>
              <w:rPr>
                <w:rFonts w:ascii="Arial" w:hAnsi="Arial" w:cs="Arial"/>
                <w:color w:val="000000"/>
                <w:position w:val="-2"/>
                <w:sz w:val="18"/>
                <w:szCs w:val="18"/>
              </w:rPr>
              <w:t>Izpolnjen, podpisan in žigosan.</w:t>
            </w:r>
          </w:p>
          <w:p w14:paraId="17E009D7" w14:textId="77777777" w:rsidR="00C36768" w:rsidRDefault="00191E7F">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C36768" w14:paraId="36A7B74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56F86" w14:textId="67CA386F" w:rsidR="00C36768" w:rsidRDefault="00191E7F">
            <w:r>
              <w:rPr>
                <w:rFonts w:ascii="Arial" w:hAnsi="Arial" w:cs="Arial"/>
                <w:color w:val="000000"/>
                <w:position w:val="-2"/>
                <w:sz w:val="18"/>
                <w:szCs w:val="18"/>
              </w:rPr>
              <w:t>Priloga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04227F" w14:textId="77777777" w:rsidR="00C36768" w:rsidRDefault="00191E7F">
            <w:r>
              <w:rPr>
                <w:rFonts w:ascii="Arial" w:hAnsi="Arial" w:cs="Arial"/>
                <w:color w:val="000000"/>
                <w:position w:val="-2"/>
                <w:sz w:val="18"/>
                <w:szCs w:val="18"/>
              </w:rPr>
              <w:t>Vzorec pogodbe: Pogodba o sukcesivni dobavi čistil.</w:t>
            </w:r>
            <w:r>
              <w:rPr>
                <w:rFonts w:ascii="Arial" w:hAnsi="Arial" w:cs="Arial"/>
                <w:color w:val="000000"/>
                <w:position w:val="-2"/>
                <w:sz w:val="18"/>
                <w:szCs w:val="18"/>
              </w:rPr>
              <w:br/>
              <w:t xml:space="preserve">Velja za sklop 1 (Pripomočki in pomivalna sredstva za kuhinjo-Dom Ptuj), sklop 2 (Pripomočki in čistilna sredstva za objekt-Dom Ptuj), sklop 3 (okolju prijazna </w:t>
            </w:r>
            <w:r>
              <w:rPr>
                <w:rFonts w:ascii="Arial" w:hAnsi="Arial" w:cs="Arial"/>
                <w:color w:val="000000"/>
                <w:position w:val="-2"/>
                <w:sz w:val="18"/>
                <w:szCs w:val="18"/>
              </w:rPr>
              <w:lastRenderedPageBreak/>
              <w:t>pralna in čistilna sredstva za pralnico), sklop 4 (Okolju prijazna papirna galanterija-Dom Ptuj), sklop 5 (Izdelki za osebno nego-Dom Ptuj).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C5288" w14:textId="77777777" w:rsidR="00C36768" w:rsidRDefault="00191E7F">
            <w:pPr>
              <w:spacing w:before="135" w:after="135"/>
              <w:jc w:val="both"/>
              <w:textAlignment w:val="center"/>
            </w:pPr>
            <w:r>
              <w:rPr>
                <w:rFonts w:ascii="Arial" w:hAnsi="Arial" w:cs="Arial"/>
                <w:color w:val="000000"/>
                <w:position w:val="-2"/>
                <w:sz w:val="18"/>
                <w:szCs w:val="18"/>
              </w:rPr>
              <w:lastRenderedPageBreak/>
              <w:t>Parafiran, podpisan in žigosan.</w:t>
            </w:r>
          </w:p>
          <w:p w14:paraId="00E6F092" w14:textId="77777777" w:rsidR="00C36768" w:rsidRDefault="00191E7F">
            <w:pPr>
              <w:spacing w:before="135" w:after="135"/>
              <w:jc w:val="both"/>
              <w:textAlignment w:val="center"/>
            </w:pPr>
            <w:r>
              <w:rPr>
                <w:rFonts w:ascii="Arial" w:hAnsi="Arial" w:cs="Arial"/>
                <w:color w:val="000000"/>
                <w:position w:val="-2"/>
                <w:sz w:val="18"/>
                <w:szCs w:val="18"/>
              </w:rPr>
              <w:lastRenderedPageBreak/>
              <w:t>Dokument pri elektronski oddaji ponudb naložiti v aplikaciji e-JN v razdelek "Ostale priloge".</w:t>
            </w:r>
          </w:p>
        </w:tc>
      </w:tr>
      <w:tr w:rsidR="00C36768" w14:paraId="2A9D7FC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E0484" w14:textId="68040D45" w:rsidR="00C36768" w:rsidRDefault="00191E7F">
            <w:r>
              <w:rPr>
                <w:rFonts w:ascii="Arial" w:hAnsi="Arial" w:cs="Arial"/>
                <w:color w:val="000000"/>
                <w:position w:val="-2"/>
                <w:sz w:val="18"/>
                <w:szCs w:val="18"/>
              </w:rPr>
              <w:lastRenderedPageBreak/>
              <w:t>Priloga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702156" w14:textId="4C2E8F61" w:rsidR="00C36768" w:rsidRDefault="00191E7F">
            <w:r>
              <w:rPr>
                <w:rFonts w:ascii="Arial" w:hAnsi="Arial" w:cs="Arial"/>
                <w:color w:val="000000"/>
                <w:position w:val="-2"/>
                <w:sz w:val="18"/>
                <w:szCs w:val="18"/>
              </w:rPr>
              <w:t>Ponudbeni predračun-Specifikacije blaga</w:t>
            </w:r>
            <w:r>
              <w:rPr>
                <w:rFonts w:ascii="Arial" w:hAnsi="Arial" w:cs="Arial"/>
                <w:color w:val="000000"/>
                <w:position w:val="-2"/>
                <w:sz w:val="18"/>
                <w:szCs w:val="18"/>
              </w:rPr>
              <w:br/>
              <w:t>Velja za sklop 1 (Pripomočki in pomivalna sredstva za kuhinjo-Dom Ptuj), sklop 2 (Pripomočki in čistilna sredstva za objekt-Dom Ptuj), sklop 3 (okolju prijazna pralna in čistilna sredstva za pralnico), sklop 4 (Okolju prijazna papirna galanterija-Dom Ptuj), sklop 5 (Izdelki za osebno nego-Dom Ptuj).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B8A80" w14:textId="77777777" w:rsidR="00C36768" w:rsidRDefault="00191E7F">
            <w:pPr>
              <w:spacing w:before="135" w:after="135"/>
              <w:jc w:val="both"/>
              <w:textAlignment w:val="center"/>
            </w:pPr>
            <w:r>
              <w:rPr>
                <w:rFonts w:ascii="Arial" w:hAnsi="Arial" w:cs="Arial"/>
                <w:color w:val="000000"/>
                <w:position w:val="-2"/>
                <w:sz w:val="18"/>
                <w:szCs w:val="18"/>
              </w:rPr>
              <w:t>Izpolnjen, podpisan in žigosan.</w:t>
            </w:r>
          </w:p>
          <w:p w14:paraId="44BD3B6C" w14:textId="0C923E37" w:rsidR="00C36768" w:rsidRDefault="00191E7F">
            <w:pPr>
              <w:spacing w:before="135" w:after="135"/>
              <w:jc w:val="both"/>
              <w:textAlignment w:val="center"/>
            </w:pPr>
            <w:r>
              <w:rPr>
                <w:rFonts w:ascii="Arial" w:hAnsi="Arial" w:cs="Arial"/>
                <w:color w:val="000000"/>
                <w:position w:val="-2"/>
                <w:sz w:val="18"/>
                <w:szCs w:val="18"/>
              </w:rPr>
              <w:t xml:space="preserve">Dokument pri elektronski oddaji ponudb naložiti v aplikaciji e-JN v razdelek "Ostale priloge" v formatu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in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w:t>
            </w:r>
          </w:p>
        </w:tc>
      </w:tr>
    </w:tbl>
    <w:p w14:paraId="773C5540" w14:textId="77777777" w:rsidR="00C36768" w:rsidRDefault="00C36768">
      <w:pPr>
        <w:sectPr w:rsidR="00C36768" w:rsidSect="00D931BF">
          <w:pgSz w:w="11906" w:h="16838"/>
          <w:pgMar w:top="1418" w:right="1418" w:bottom="1418" w:left="1418" w:header="567" w:footer="680" w:gutter="0"/>
          <w:cols w:space="708"/>
          <w:docGrid w:linePitch="360"/>
        </w:sectPr>
      </w:pPr>
    </w:p>
    <w:p w14:paraId="609F7587" w14:textId="77777777" w:rsidR="00191E7F" w:rsidRPr="00590863" w:rsidRDefault="00191E7F" w:rsidP="00191E7F">
      <w:pPr>
        <w:spacing w:after="0"/>
        <w:jc w:val="right"/>
        <w:rPr>
          <w:rFonts w:ascii="Arial" w:hAnsi="Arial" w:cs="Arial"/>
          <w:sz w:val="18"/>
          <w:szCs w:val="18"/>
        </w:rPr>
      </w:pPr>
      <w:r w:rsidRPr="00590863">
        <w:rPr>
          <w:rFonts w:ascii="Arial" w:hAnsi="Arial" w:cs="Arial"/>
          <w:sz w:val="18"/>
          <w:szCs w:val="18"/>
        </w:rPr>
        <w:lastRenderedPageBreak/>
        <w:t>Obrazec št: 1</w:t>
      </w:r>
    </w:p>
    <w:p w14:paraId="606CB0DB" w14:textId="77777777" w:rsidR="00191E7F" w:rsidRPr="00252358" w:rsidRDefault="00191E7F" w:rsidP="00191E7F"/>
    <w:p w14:paraId="44C9A237" w14:textId="77777777" w:rsidR="00191E7F" w:rsidRDefault="00191E7F" w:rsidP="00191E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660FDF6" w14:textId="77777777" w:rsidR="00191E7F" w:rsidRDefault="00191E7F" w:rsidP="00191E7F">
      <w:pPr>
        <w:spacing w:after="120"/>
        <w:rPr>
          <w:rFonts w:ascii="Arial" w:hAnsi="Arial" w:cs="Arial"/>
        </w:rPr>
      </w:pPr>
    </w:p>
    <w:p w14:paraId="51FB8202" w14:textId="77777777" w:rsidR="00C36768" w:rsidRDefault="00191E7F">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Nabava higienskega materiala</w:t>
      </w:r>
      <w:r>
        <w:rPr>
          <w:rFonts w:ascii="Arial" w:hAnsi="Arial" w:cs="Arial"/>
          <w:color w:val="000000"/>
          <w:sz w:val="18"/>
          <w:szCs w:val="18"/>
        </w:rPr>
        <w:t>« dajemo ponudbo, kot sledi:</w:t>
      </w:r>
    </w:p>
    <w:p w14:paraId="38B7770B" w14:textId="77777777" w:rsidR="00C36768" w:rsidRDefault="00191E7F">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C36768" w14:paraId="7624635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5EC58C" w14:textId="77777777" w:rsidR="00C36768" w:rsidRDefault="00191E7F">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D82EB" w14:textId="77777777" w:rsidR="00C36768" w:rsidRDefault="00191E7F">
            <w:r>
              <w:rPr>
                <w:rFonts w:ascii="Arial" w:hAnsi="Arial" w:cs="Arial"/>
                <w:color w:val="000000"/>
                <w:position w:val="-2"/>
                <w:sz w:val="18"/>
                <w:szCs w:val="18"/>
              </w:rPr>
              <w:t> </w:t>
            </w:r>
          </w:p>
        </w:tc>
      </w:tr>
      <w:tr w:rsidR="00C36768" w14:paraId="2B23C50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03BEA5" w14:textId="77777777" w:rsidR="00C36768" w:rsidRDefault="00191E7F">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B5A911" w14:textId="77777777" w:rsidR="00C36768" w:rsidRDefault="00191E7F">
            <w:r>
              <w:rPr>
                <w:rFonts w:ascii="Arial" w:hAnsi="Arial" w:cs="Arial"/>
                <w:color w:val="000000"/>
                <w:position w:val="-2"/>
                <w:sz w:val="18"/>
                <w:szCs w:val="18"/>
              </w:rPr>
              <w:t> </w:t>
            </w:r>
          </w:p>
        </w:tc>
      </w:tr>
    </w:tbl>
    <w:p w14:paraId="164A3479" w14:textId="77777777" w:rsidR="00C36768" w:rsidRDefault="00191E7F">
      <w:pPr>
        <w:spacing w:before="225" w:after="225" w:line="240" w:lineRule="auto"/>
        <w:jc w:val="both"/>
      </w:pPr>
      <w:r>
        <w:rPr>
          <w:rFonts w:ascii="Arial" w:hAnsi="Arial" w:cs="Arial"/>
          <w:color w:val="000000"/>
          <w:sz w:val="18"/>
          <w:szCs w:val="18"/>
        </w:rPr>
        <w:t>Ponudbo oddajamo (ustrezno označite):</w:t>
      </w:r>
    </w:p>
    <w:p w14:paraId="37CBCFC3" w14:textId="77777777" w:rsidR="00C36768" w:rsidRDefault="00191E7F">
      <w:pPr>
        <w:spacing w:before="225" w:after="225" w:line="240" w:lineRule="auto"/>
        <w:jc w:val="both"/>
      </w:pPr>
      <w:r>
        <w:fldChar w:fldCharType="begin">
          <w:ffData>
            <w:name w:val="cbox15f3511fc57108"/>
            <w:enabled/>
            <w:calcOnExit w:val="0"/>
            <w:checkBox>
              <w:sizeAuto/>
              <w:default w:val="0"/>
            </w:checkBox>
          </w:ffData>
        </w:fldChar>
      </w:r>
      <w:bookmarkStart w:id="0" w:name="cbox15f3511fc57108"/>
      <w:r>
        <w:instrText xml:space="preserve"> FORMCHECKBOX </w:instrText>
      </w:r>
      <w:r w:rsidR="00E32044">
        <w:fldChar w:fldCharType="separate"/>
      </w:r>
      <w:r>
        <w:fldChar w:fldCharType="end"/>
      </w:r>
      <w:bookmarkEnd w:id="0"/>
      <w:r>
        <w:rPr>
          <w:rFonts w:ascii="Arial" w:hAnsi="Arial" w:cs="Arial"/>
          <w:color w:val="000000"/>
          <w:sz w:val="18"/>
          <w:szCs w:val="18"/>
        </w:rPr>
        <w:t> samostojno</w:t>
      </w:r>
    </w:p>
    <w:p w14:paraId="20EE4276" w14:textId="77777777" w:rsidR="00C36768" w:rsidRDefault="00191E7F">
      <w:pPr>
        <w:spacing w:before="225" w:after="225" w:line="240" w:lineRule="auto"/>
        <w:jc w:val="both"/>
      </w:pPr>
      <w:r>
        <w:fldChar w:fldCharType="begin">
          <w:ffData>
            <w:name w:val="cbox15f3511fc57425"/>
            <w:enabled/>
            <w:calcOnExit w:val="0"/>
            <w:checkBox>
              <w:sizeAuto/>
              <w:default w:val="0"/>
            </w:checkBox>
          </w:ffData>
        </w:fldChar>
      </w:r>
      <w:bookmarkStart w:id="1" w:name="cbox15f3511fc57425"/>
      <w:r>
        <w:instrText xml:space="preserve"> FORMCHECKBOX </w:instrText>
      </w:r>
      <w:r w:rsidR="00E32044">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F785B71" w14:textId="77777777" w:rsidR="00C36768" w:rsidRDefault="00191E7F">
      <w:pPr>
        <w:spacing w:before="225" w:after="225" w:line="240" w:lineRule="auto"/>
        <w:jc w:val="both"/>
      </w:pPr>
      <w:r>
        <w:fldChar w:fldCharType="begin">
          <w:ffData>
            <w:name w:val="cbox15f3511fc5772a"/>
            <w:enabled/>
            <w:calcOnExit w:val="0"/>
            <w:checkBox>
              <w:sizeAuto/>
              <w:default w:val="0"/>
            </w:checkBox>
          </w:ffData>
        </w:fldChar>
      </w:r>
      <w:bookmarkStart w:id="2" w:name="cbox15f3511fc5772a"/>
      <w:r>
        <w:instrText xml:space="preserve"> FORMCHECKBOX </w:instrText>
      </w:r>
      <w:r w:rsidR="00E32044">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758EF31" w14:textId="77777777" w:rsidR="00C36768" w:rsidRDefault="00191E7F">
      <w:pPr>
        <w:spacing w:before="225" w:after="225" w:line="240" w:lineRule="auto"/>
        <w:jc w:val="both"/>
      </w:pPr>
      <w:r>
        <w:fldChar w:fldCharType="begin">
          <w:ffData>
            <w:name w:val="cbox15f3511fc57a27"/>
            <w:enabled/>
            <w:calcOnExit w:val="0"/>
            <w:checkBox>
              <w:sizeAuto/>
              <w:default w:val="0"/>
            </w:checkBox>
          </w:ffData>
        </w:fldChar>
      </w:r>
      <w:bookmarkStart w:id="3" w:name="cbox15f3511fc57a27"/>
      <w:r>
        <w:instrText xml:space="preserve"> FORMCHECKBOX </w:instrText>
      </w:r>
      <w:r w:rsidR="00E32044">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9DD0F6E" w14:textId="77777777" w:rsidR="00C36768" w:rsidRDefault="00191E7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20A5C6B4" w14:textId="77777777" w:rsidR="00C36768" w:rsidRDefault="00191E7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C36768" w14:paraId="47663017"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C4B5C5" w14:textId="77777777" w:rsidR="00C36768" w:rsidRDefault="00191E7F">
            <w:pPr>
              <w:jc w:val="center"/>
            </w:pPr>
            <w:r>
              <w:rPr>
                <w:rFonts w:ascii="Arial" w:hAnsi="Arial" w:cs="Arial"/>
                <w:b/>
                <w:bCs/>
                <w:color w:val="000000"/>
                <w:position w:val="-2"/>
                <w:sz w:val="18"/>
                <w:szCs w:val="18"/>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7DF9E5" w14:textId="77777777" w:rsidR="00C36768" w:rsidRDefault="00191E7F">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E889ED" w14:textId="77777777" w:rsidR="00C36768" w:rsidRDefault="00191E7F">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002ABA" w14:textId="77777777" w:rsidR="00C36768" w:rsidRDefault="00191E7F">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741568" w14:textId="77777777" w:rsidR="00C36768" w:rsidRDefault="00191E7F">
            <w:pPr>
              <w:jc w:val="center"/>
            </w:pPr>
            <w:r>
              <w:rPr>
                <w:rFonts w:ascii="Arial" w:hAnsi="Arial" w:cs="Arial"/>
                <w:b/>
                <w:bCs/>
                <w:color w:val="000000"/>
                <w:position w:val="-2"/>
                <w:sz w:val="18"/>
                <w:szCs w:val="18"/>
                <w:shd w:val="clear" w:color="auto" w:fill="D1D1D1"/>
              </w:rPr>
              <w:t>Vrednost z DDV</w:t>
            </w:r>
          </w:p>
        </w:tc>
      </w:tr>
      <w:tr w:rsidR="00C36768" w14:paraId="1F585B8E"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4FBF31" w14:textId="3A2FDCBC" w:rsidR="00C36768" w:rsidRDefault="00191E7F" w:rsidP="00191E7F">
            <w:r>
              <w:rPr>
                <w:rFonts w:ascii="Arial" w:hAnsi="Arial" w:cs="Arial"/>
                <w:color w:val="000000"/>
                <w:position w:val="-2"/>
                <w:sz w:val="18"/>
                <w:szCs w:val="18"/>
              </w:rPr>
              <w:t>Pripomočki in pomivalna sredstva za kuhinjo-Dom Ptuj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696AA" w14:textId="77777777" w:rsidR="00C36768" w:rsidRDefault="00191E7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EC5C1" w14:textId="77777777" w:rsidR="00C36768" w:rsidRDefault="00191E7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580B0" w14:textId="77777777" w:rsidR="00C36768" w:rsidRDefault="00191E7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6B847" w14:textId="77777777" w:rsidR="00C36768" w:rsidRDefault="00191E7F">
            <w:r>
              <w:rPr>
                <w:rFonts w:ascii="Arial" w:hAnsi="Arial" w:cs="Arial"/>
                <w:color w:val="000000"/>
                <w:position w:val="-2"/>
                <w:sz w:val="18"/>
                <w:szCs w:val="18"/>
              </w:rPr>
              <w:t> </w:t>
            </w:r>
          </w:p>
        </w:tc>
      </w:tr>
      <w:tr w:rsidR="00C36768" w14:paraId="17A9B30F"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2A5B3" w14:textId="65233969" w:rsidR="00C36768" w:rsidRDefault="00191E7F" w:rsidP="00191E7F">
            <w:r>
              <w:rPr>
                <w:rFonts w:ascii="Arial" w:hAnsi="Arial" w:cs="Arial"/>
                <w:color w:val="000000"/>
                <w:position w:val="-2"/>
                <w:sz w:val="18"/>
                <w:szCs w:val="18"/>
              </w:rPr>
              <w:t>Pripomočki in čistilna sredstva za objekt-Dom Ptuj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B9182" w14:textId="77777777" w:rsidR="00C36768" w:rsidRDefault="00191E7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19D4A9" w14:textId="77777777" w:rsidR="00C36768" w:rsidRDefault="00191E7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002638" w14:textId="77777777" w:rsidR="00C36768" w:rsidRDefault="00191E7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70F7B" w14:textId="77777777" w:rsidR="00C36768" w:rsidRDefault="00191E7F">
            <w:r>
              <w:rPr>
                <w:rFonts w:ascii="Arial" w:hAnsi="Arial" w:cs="Arial"/>
                <w:color w:val="000000"/>
                <w:position w:val="-2"/>
                <w:sz w:val="18"/>
                <w:szCs w:val="18"/>
              </w:rPr>
              <w:t> </w:t>
            </w:r>
          </w:p>
        </w:tc>
      </w:tr>
      <w:tr w:rsidR="00C36768" w14:paraId="443866E1"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703F7" w14:textId="79B480FA" w:rsidR="00C36768" w:rsidRDefault="00191E7F" w:rsidP="00191E7F">
            <w:r>
              <w:rPr>
                <w:rFonts w:ascii="Arial" w:hAnsi="Arial" w:cs="Arial"/>
                <w:color w:val="000000"/>
                <w:position w:val="-2"/>
                <w:sz w:val="18"/>
                <w:szCs w:val="18"/>
              </w:rPr>
              <w:t>Okolju prijazna pralna in čistilna sredstva za pralnico-Dom Ptuj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6FF971" w14:textId="77777777" w:rsidR="00C36768" w:rsidRDefault="00191E7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12E4E" w14:textId="77777777" w:rsidR="00C36768" w:rsidRDefault="00191E7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A4067" w14:textId="77777777" w:rsidR="00C36768" w:rsidRDefault="00191E7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56FA1" w14:textId="77777777" w:rsidR="00C36768" w:rsidRDefault="00191E7F">
            <w:r>
              <w:rPr>
                <w:rFonts w:ascii="Arial" w:hAnsi="Arial" w:cs="Arial"/>
                <w:color w:val="000000"/>
                <w:position w:val="-2"/>
                <w:sz w:val="18"/>
                <w:szCs w:val="18"/>
              </w:rPr>
              <w:t> </w:t>
            </w:r>
          </w:p>
        </w:tc>
      </w:tr>
      <w:tr w:rsidR="00C36768" w14:paraId="100C73A0"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CDF13" w14:textId="75E895B1" w:rsidR="00C36768" w:rsidRDefault="00191E7F" w:rsidP="00191E7F">
            <w:r>
              <w:rPr>
                <w:rFonts w:ascii="Arial" w:hAnsi="Arial" w:cs="Arial"/>
                <w:color w:val="000000"/>
                <w:position w:val="-2"/>
                <w:sz w:val="18"/>
                <w:szCs w:val="18"/>
              </w:rPr>
              <w:t>Okolju prijazna papirna galanterija-Dom Ptuj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6D79C" w14:textId="77777777" w:rsidR="00C36768" w:rsidRDefault="00191E7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5A5150" w14:textId="77777777" w:rsidR="00C36768" w:rsidRDefault="00191E7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EE5B80" w14:textId="77777777" w:rsidR="00C36768" w:rsidRDefault="00191E7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93E00" w14:textId="77777777" w:rsidR="00C36768" w:rsidRDefault="00191E7F">
            <w:r>
              <w:rPr>
                <w:rFonts w:ascii="Arial" w:hAnsi="Arial" w:cs="Arial"/>
                <w:color w:val="000000"/>
                <w:position w:val="-2"/>
                <w:sz w:val="18"/>
                <w:szCs w:val="18"/>
              </w:rPr>
              <w:t> </w:t>
            </w:r>
          </w:p>
        </w:tc>
      </w:tr>
      <w:tr w:rsidR="00C36768" w14:paraId="57003D04"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BC6AA3" w14:textId="017A35B8" w:rsidR="00C36768" w:rsidRDefault="00191E7F" w:rsidP="00191E7F">
            <w:r>
              <w:rPr>
                <w:rFonts w:ascii="Arial" w:hAnsi="Arial" w:cs="Arial"/>
                <w:color w:val="000000"/>
                <w:position w:val="-2"/>
                <w:sz w:val="18"/>
                <w:szCs w:val="18"/>
              </w:rPr>
              <w:t>Izdelki za osebno nego-Dom Ptuj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53BAD0" w14:textId="77777777" w:rsidR="00C36768" w:rsidRDefault="00191E7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32C854" w14:textId="77777777" w:rsidR="00C36768" w:rsidRDefault="00191E7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3C27A5" w14:textId="77777777" w:rsidR="00C36768" w:rsidRDefault="00191E7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99259" w14:textId="77777777" w:rsidR="00C36768" w:rsidRDefault="00191E7F">
            <w:r>
              <w:rPr>
                <w:rFonts w:ascii="Arial" w:hAnsi="Arial" w:cs="Arial"/>
                <w:color w:val="000000"/>
                <w:position w:val="-2"/>
                <w:sz w:val="18"/>
                <w:szCs w:val="18"/>
              </w:rPr>
              <w:t> </w:t>
            </w:r>
          </w:p>
        </w:tc>
      </w:tr>
      <w:tr w:rsidR="00C36768" w14:paraId="4499D031"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31B6BE" w14:textId="648B15E3" w:rsidR="00C36768" w:rsidRDefault="00191E7F" w:rsidP="00191E7F">
            <w:r>
              <w:rPr>
                <w:rFonts w:ascii="Arial" w:hAnsi="Arial" w:cs="Arial"/>
                <w:b/>
                <w:bCs/>
                <w:color w:val="000000"/>
                <w:position w:val="-2"/>
                <w:sz w:val="18"/>
                <w:szCs w:val="18"/>
                <w:shd w:val="clear" w:color="auto" w:fill="CCCCCC"/>
              </w:rPr>
              <w:t>Skupaj za obdobje 12 mesecev</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3C6D43" w14:textId="77777777" w:rsidR="00C36768" w:rsidRDefault="00191E7F">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38A62A" w14:textId="77777777" w:rsidR="00C36768" w:rsidRDefault="00191E7F">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4B78CB" w14:textId="77777777" w:rsidR="00C36768" w:rsidRDefault="00191E7F">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65CDEE" w14:textId="77777777" w:rsidR="00C36768" w:rsidRDefault="00191E7F">
            <w:r>
              <w:rPr>
                <w:rFonts w:ascii="Arial" w:hAnsi="Arial" w:cs="Arial"/>
                <w:color w:val="000000"/>
                <w:position w:val="-2"/>
                <w:sz w:val="18"/>
                <w:szCs w:val="18"/>
                <w:shd w:val="clear" w:color="auto" w:fill="CCCCCC"/>
              </w:rPr>
              <w:t> </w:t>
            </w:r>
          </w:p>
        </w:tc>
      </w:tr>
      <w:tr w:rsidR="00191E7F" w14:paraId="5FBDF902"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78E000" w14:textId="54D5F758" w:rsidR="00191E7F" w:rsidRDefault="00191E7F" w:rsidP="00191E7F">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Skupaj za obdobje 24 mesecev-čas trajanja pogodbe</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364DB1" w14:textId="77777777" w:rsidR="00191E7F" w:rsidRDefault="00191E7F">
            <w:pPr>
              <w:rPr>
                <w:rFonts w:ascii="Arial" w:hAnsi="Arial" w:cs="Arial"/>
                <w:color w:val="000000"/>
                <w:position w:val="-2"/>
                <w:sz w:val="18"/>
                <w:szCs w:val="18"/>
                <w:shd w:val="clear" w:color="auto" w:fill="CCCCCC"/>
              </w:rPr>
            </w:pP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4F7C82" w14:textId="77777777" w:rsidR="00191E7F" w:rsidRDefault="00191E7F">
            <w:pPr>
              <w:rPr>
                <w:rFonts w:ascii="Arial" w:hAnsi="Arial" w:cs="Arial"/>
                <w:color w:val="000000"/>
                <w:position w:val="-2"/>
                <w:sz w:val="18"/>
                <w:szCs w:val="18"/>
                <w:shd w:val="clear" w:color="auto" w:fill="CCCCCC"/>
              </w:rPr>
            </w:pP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684EB5" w14:textId="77777777" w:rsidR="00191E7F" w:rsidRDefault="00191E7F">
            <w:pPr>
              <w:rPr>
                <w:rFonts w:ascii="Arial" w:hAnsi="Arial" w:cs="Arial"/>
                <w:color w:val="000000"/>
                <w:position w:val="-2"/>
                <w:sz w:val="18"/>
                <w:szCs w:val="18"/>
                <w:shd w:val="clear" w:color="auto" w:fill="CCCCCC"/>
              </w:rPr>
            </w:pP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A05A88" w14:textId="77777777" w:rsidR="00191E7F" w:rsidRDefault="00191E7F">
            <w:pPr>
              <w:rPr>
                <w:rFonts w:ascii="Arial" w:hAnsi="Arial" w:cs="Arial"/>
                <w:color w:val="000000"/>
                <w:position w:val="-2"/>
                <w:sz w:val="18"/>
                <w:szCs w:val="18"/>
                <w:shd w:val="clear" w:color="auto" w:fill="CCCCCC"/>
              </w:rPr>
            </w:pPr>
          </w:p>
        </w:tc>
      </w:tr>
    </w:tbl>
    <w:p w14:paraId="5BD4D27F" w14:textId="77777777" w:rsidR="00C36768" w:rsidRDefault="00191E7F">
      <w:pPr>
        <w:spacing w:before="225" w:after="225" w:line="240" w:lineRule="auto"/>
        <w:jc w:val="both"/>
      </w:pPr>
      <w:r>
        <w:rPr>
          <w:rFonts w:ascii="Arial" w:hAnsi="Arial" w:cs="Arial"/>
          <w:color w:val="000000"/>
          <w:sz w:val="18"/>
          <w:szCs w:val="18"/>
        </w:rPr>
        <w:lastRenderedPageBreak/>
        <w:t> </w:t>
      </w:r>
    </w:p>
    <w:p w14:paraId="0E9C4528" w14:textId="77777777" w:rsidR="00C36768" w:rsidRDefault="00191E7F">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1C15BC0B" w14:textId="77777777" w:rsidR="00C36768" w:rsidRDefault="00191E7F">
      <w:pPr>
        <w:spacing w:before="225" w:after="225" w:line="240" w:lineRule="auto"/>
        <w:jc w:val="both"/>
      </w:pPr>
      <w:r>
        <w:rPr>
          <w:rFonts w:ascii="Arial" w:hAnsi="Arial" w:cs="Arial"/>
          <w:color w:val="000000"/>
          <w:sz w:val="18"/>
          <w:szCs w:val="18"/>
        </w:rPr>
        <w:t>Ponudba velja najmanj 60 dni od roka za predložitev ponudb.</w:t>
      </w:r>
    </w:p>
    <w:p w14:paraId="08DBA16E" w14:textId="77777777" w:rsidR="00C36768" w:rsidRDefault="00191E7F">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CCCAB9C" w14:textId="77777777" w:rsidR="00C36768" w:rsidRDefault="00191E7F">
      <w:pPr>
        <w:spacing w:before="225" w:after="225" w:line="240" w:lineRule="auto"/>
        <w:jc w:val="both"/>
      </w:pPr>
      <w:r>
        <w:rPr>
          <w:rFonts w:ascii="Arial" w:hAnsi="Arial" w:cs="Arial"/>
          <w:color w:val="000000"/>
          <w:sz w:val="18"/>
          <w:szCs w:val="18"/>
        </w:rPr>
        <w:t> </w:t>
      </w:r>
    </w:p>
    <w:p w14:paraId="02E077C9" w14:textId="77777777" w:rsidR="00C36768" w:rsidRDefault="00191E7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18EF876F" w14:textId="2F7EC868" w:rsidR="00C36768" w:rsidRDefault="00191E7F">
      <w:pPr>
        <w:spacing w:before="225" w:after="225" w:line="240" w:lineRule="auto"/>
        <w:jc w:val="both"/>
      </w:pPr>
      <w:r>
        <w:rPr>
          <w:rFonts w:ascii="Arial" w:hAnsi="Arial" w:cs="Arial"/>
          <w:color w:val="000000"/>
          <w:sz w:val="18"/>
          <w:szCs w:val="18"/>
        </w:rPr>
        <w:t> 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382B660C" w14:textId="77777777" w:rsidR="00C36768" w:rsidRDefault="00191E7F">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73F6A117" w14:textId="77777777" w:rsidR="00C36768" w:rsidRDefault="00191E7F">
      <w:pPr>
        <w:spacing w:before="225" w:after="225" w:line="240" w:lineRule="auto"/>
        <w:jc w:val="both"/>
      </w:pPr>
      <w:r>
        <w:rPr>
          <w:rFonts w:ascii="Arial" w:hAnsi="Arial" w:cs="Arial"/>
          <w:color w:val="000000"/>
          <w:sz w:val="18"/>
          <w:szCs w:val="18"/>
        </w:rPr>
        <w:t>Cene morajo biti navedene v EUR na 2 decimalki natančno.</w:t>
      </w:r>
    </w:p>
    <w:p w14:paraId="1E7B35E0" w14:textId="464EC127" w:rsidR="00C36768" w:rsidRDefault="00191E7F">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7CE94C2" w14:textId="77777777" w:rsidR="00C36768" w:rsidRDefault="00191E7F">
      <w:pPr>
        <w:spacing w:before="225" w:after="225" w:line="240" w:lineRule="auto"/>
        <w:jc w:val="both"/>
      </w:pPr>
      <w:r>
        <w:rPr>
          <w:rFonts w:ascii="Arial" w:hAnsi="Arial" w:cs="Arial"/>
          <w:color w:val="000000"/>
          <w:sz w:val="18"/>
          <w:szCs w:val="18"/>
        </w:rPr>
        <w:t> </w:t>
      </w:r>
    </w:p>
    <w:p w14:paraId="4B2DD422" w14:textId="77777777" w:rsidR="00C36768" w:rsidRDefault="00191E7F">
      <w:pPr>
        <w:spacing w:before="225" w:after="225" w:line="240" w:lineRule="auto"/>
        <w:jc w:val="both"/>
      </w:pPr>
      <w:r>
        <w:rPr>
          <w:rFonts w:ascii="Arial" w:hAnsi="Arial" w:cs="Arial"/>
          <w:color w:val="000000"/>
          <w:sz w:val="18"/>
          <w:szCs w:val="18"/>
        </w:rPr>
        <w:t> </w:t>
      </w:r>
    </w:p>
    <w:p w14:paraId="382FE75B" w14:textId="77777777" w:rsidR="00C36768" w:rsidRDefault="00191E7F">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C36768" w14:paraId="10D04A6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CB6115" w14:textId="77777777" w:rsidR="00C36768" w:rsidRDefault="00191E7F">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81FFF" w14:textId="77777777" w:rsidR="00C36768" w:rsidRDefault="00191E7F">
            <w:r>
              <w:rPr>
                <w:rFonts w:ascii="Arial" w:hAnsi="Arial" w:cs="Arial"/>
                <w:color w:val="000000"/>
                <w:position w:val="-2"/>
                <w:sz w:val="18"/>
                <w:szCs w:val="18"/>
              </w:rPr>
              <w:t> </w:t>
            </w:r>
          </w:p>
        </w:tc>
      </w:tr>
      <w:tr w:rsidR="00C36768" w14:paraId="61F2447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C370A5" w14:textId="77777777" w:rsidR="00C36768" w:rsidRDefault="00191E7F">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51CE4" w14:textId="77777777" w:rsidR="00C36768" w:rsidRDefault="00191E7F">
            <w:r>
              <w:rPr>
                <w:rFonts w:ascii="Arial" w:hAnsi="Arial" w:cs="Arial"/>
                <w:color w:val="000000"/>
                <w:position w:val="-2"/>
                <w:sz w:val="18"/>
                <w:szCs w:val="18"/>
              </w:rPr>
              <w:t> </w:t>
            </w:r>
          </w:p>
        </w:tc>
      </w:tr>
      <w:tr w:rsidR="00C36768" w14:paraId="7D917C7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38BFA7" w14:textId="77777777" w:rsidR="00C36768" w:rsidRDefault="00191E7F">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1D3545" w14:textId="77777777" w:rsidR="00C36768" w:rsidRDefault="00191E7F">
            <w:r>
              <w:rPr>
                <w:rFonts w:ascii="Arial" w:hAnsi="Arial" w:cs="Arial"/>
                <w:color w:val="000000"/>
                <w:position w:val="-2"/>
                <w:sz w:val="18"/>
                <w:szCs w:val="18"/>
              </w:rPr>
              <w:t> </w:t>
            </w:r>
          </w:p>
        </w:tc>
      </w:tr>
      <w:tr w:rsidR="00C36768" w14:paraId="7E44C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60F0B8" w14:textId="77777777" w:rsidR="00C36768" w:rsidRDefault="00191E7F">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FF96B1" w14:textId="77777777" w:rsidR="00C36768" w:rsidRDefault="00191E7F">
            <w:r>
              <w:rPr>
                <w:rFonts w:ascii="Arial" w:hAnsi="Arial" w:cs="Arial"/>
                <w:color w:val="000000"/>
                <w:position w:val="-2"/>
                <w:sz w:val="18"/>
                <w:szCs w:val="18"/>
              </w:rPr>
              <w:t> </w:t>
            </w:r>
          </w:p>
        </w:tc>
      </w:tr>
      <w:tr w:rsidR="00C36768" w14:paraId="7A2D34E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C3AE06" w14:textId="77777777" w:rsidR="00C36768" w:rsidRDefault="00191E7F">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F7F2E0" w14:textId="77777777" w:rsidR="00C36768" w:rsidRDefault="00191E7F">
            <w:r>
              <w:rPr>
                <w:rFonts w:ascii="Arial" w:hAnsi="Arial" w:cs="Arial"/>
                <w:color w:val="000000"/>
                <w:position w:val="-2"/>
                <w:sz w:val="18"/>
                <w:szCs w:val="18"/>
              </w:rPr>
              <w:t> </w:t>
            </w:r>
          </w:p>
        </w:tc>
      </w:tr>
      <w:tr w:rsidR="00C36768" w14:paraId="667FB62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540865" w14:textId="77777777" w:rsidR="00C36768" w:rsidRDefault="00191E7F">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2C942" w14:textId="77777777" w:rsidR="00C36768" w:rsidRDefault="00191E7F">
            <w:r>
              <w:rPr>
                <w:rFonts w:ascii="Arial" w:hAnsi="Arial" w:cs="Arial"/>
                <w:color w:val="000000"/>
                <w:position w:val="-2"/>
                <w:sz w:val="18"/>
                <w:szCs w:val="18"/>
              </w:rPr>
              <w:t> </w:t>
            </w:r>
          </w:p>
        </w:tc>
      </w:tr>
      <w:tr w:rsidR="00C36768" w14:paraId="57C15F6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7BD374" w14:textId="77777777" w:rsidR="00C36768" w:rsidRDefault="00191E7F">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BE873" w14:textId="77777777" w:rsidR="00C36768" w:rsidRDefault="00191E7F">
            <w:r>
              <w:rPr>
                <w:rFonts w:ascii="Arial" w:hAnsi="Arial" w:cs="Arial"/>
                <w:color w:val="000000"/>
                <w:position w:val="-2"/>
                <w:sz w:val="18"/>
                <w:szCs w:val="18"/>
              </w:rPr>
              <w:t> </w:t>
            </w:r>
          </w:p>
        </w:tc>
      </w:tr>
      <w:tr w:rsidR="00C36768" w14:paraId="7E79048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7644F8" w14:textId="77777777" w:rsidR="00C36768" w:rsidRDefault="00191E7F">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40A14E" w14:textId="77777777" w:rsidR="00C36768" w:rsidRDefault="00191E7F">
            <w:r>
              <w:rPr>
                <w:rFonts w:ascii="Arial" w:hAnsi="Arial" w:cs="Arial"/>
                <w:color w:val="000000"/>
                <w:position w:val="-2"/>
                <w:sz w:val="18"/>
                <w:szCs w:val="18"/>
              </w:rPr>
              <w:t> </w:t>
            </w:r>
          </w:p>
        </w:tc>
      </w:tr>
      <w:tr w:rsidR="00C36768" w14:paraId="6ED070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B07F8D" w14:textId="77777777" w:rsidR="00C36768" w:rsidRDefault="00191E7F">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9EE1C" w14:textId="77777777" w:rsidR="00C36768" w:rsidRDefault="00191E7F">
            <w:r>
              <w:rPr>
                <w:rFonts w:ascii="Arial" w:hAnsi="Arial" w:cs="Arial"/>
                <w:color w:val="000000"/>
                <w:position w:val="-2"/>
                <w:sz w:val="18"/>
                <w:szCs w:val="18"/>
              </w:rPr>
              <w:t> </w:t>
            </w:r>
          </w:p>
        </w:tc>
      </w:tr>
      <w:tr w:rsidR="00C36768" w14:paraId="24A7BD7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6F3D69" w14:textId="77777777" w:rsidR="00C36768" w:rsidRDefault="00191E7F">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93D038" w14:textId="77777777" w:rsidR="00C36768" w:rsidRDefault="00191E7F">
            <w:r>
              <w:rPr>
                <w:rFonts w:ascii="Arial" w:hAnsi="Arial" w:cs="Arial"/>
                <w:color w:val="000000"/>
                <w:position w:val="-2"/>
                <w:sz w:val="18"/>
                <w:szCs w:val="18"/>
              </w:rPr>
              <w:t> </w:t>
            </w:r>
          </w:p>
        </w:tc>
      </w:tr>
      <w:tr w:rsidR="00C36768" w14:paraId="6BCC1D4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1CAF96" w14:textId="77777777" w:rsidR="00C36768" w:rsidRDefault="00191E7F">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88E529" w14:textId="77777777" w:rsidR="00C36768" w:rsidRDefault="00191E7F">
            <w:r>
              <w:rPr>
                <w:rFonts w:ascii="Arial" w:hAnsi="Arial" w:cs="Arial"/>
                <w:color w:val="000000"/>
                <w:position w:val="-2"/>
                <w:sz w:val="18"/>
                <w:szCs w:val="18"/>
              </w:rPr>
              <w:t> </w:t>
            </w:r>
          </w:p>
        </w:tc>
      </w:tr>
      <w:tr w:rsidR="00C36768" w14:paraId="7313F86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8CF0C9" w14:textId="77777777" w:rsidR="00C36768" w:rsidRDefault="00191E7F">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E1262" w14:textId="77777777" w:rsidR="00C36768" w:rsidRDefault="00191E7F">
            <w:r>
              <w:rPr>
                <w:rFonts w:ascii="Arial" w:hAnsi="Arial" w:cs="Arial"/>
                <w:color w:val="000000"/>
                <w:position w:val="-2"/>
                <w:sz w:val="18"/>
                <w:szCs w:val="18"/>
              </w:rPr>
              <w:t> </w:t>
            </w:r>
          </w:p>
        </w:tc>
      </w:tr>
      <w:tr w:rsidR="00C36768" w14:paraId="704AAB7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2CF668" w14:textId="77777777" w:rsidR="00C36768" w:rsidRDefault="00191E7F">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5EB25" w14:textId="77777777" w:rsidR="00C36768" w:rsidRDefault="00191E7F">
            <w:r>
              <w:rPr>
                <w:rFonts w:ascii="Arial" w:hAnsi="Arial" w:cs="Arial"/>
                <w:color w:val="000000"/>
                <w:position w:val="-2"/>
                <w:sz w:val="18"/>
                <w:szCs w:val="18"/>
              </w:rPr>
              <w:t> </w:t>
            </w:r>
          </w:p>
        </w:tc>
      </w:tr>
    </w:tbl>
    <w:p w14:paraId="7BA15AA2" w14:textId="77777777" w:rsidR="00C36768" w:rsidRDefault="00C36768"/>
    <w:tbl>
      <w:tblPr>
        <w:tblStyle w:val="NormalTablePHPDOCX"/>
        <w:tblW w:w="8745" w:type="dxa"/>
        <w:tblInd w:w="108" w:type="dxa"/>
        <w:tblLook w:val="04A0" w:firstRow="1" w:lastRow="0" w:firstColumn="1" w:lastColumn="0" w:noHBand="0" w:noVBand="1"/>
      </w:tblPr>
      <w:tblGrid>
        <w:gridCol w:w="4080"/>
        <w:gridCol w:w="4665"/>
      </w:tblGrid>
      <w:tr w:rsidR="00C36768" w14:paraId="2BAA582E" w14:textId="77777777">
        <w:tc>
          <w:tcPr>
            <w:tcW w:w="4080" w:type="dxa"/>
            <w:gridSpan w:val="2"/>
            <w:tcMar>
              <w:top w:w="75" w:type="dxa"/>
              <w:bottom w:w="75" w:type="dxa"/>
            </w:tcMar>
            <w:vAlign w:val="center"/>
          </w:tcPr>
          <w:p w14:paraId="781EE7AB" w14:textId="77777777" w:rsidR="00C36768" w:rsidRDefault="00191E7F">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14:paraId="54AA7DD6" w14:textId="77777777" w:rsidR="00C36768" w:rsidRDefault="00191E7F">
            <w:pPr>
              <w:spacing w:before="135" w:after="135"/>
              <w:jc w:val="both"/>
              <w:textAlignment w:val="center"/>
            </w:pPr>
            <w:r>
              <w:rPr>
                <w:rFonts w:ascii="Arial" w:hAnsi="Arial" w:cs="Arial"/>
                <w:color w:val="000000"/>
                <w:position w:val="-2"/>
                <w:sz w:val="18"/>
                <w:szCs w:val="18"/>
              </w:rPr>
              <w:t> </w:t>
            </w:r>
          </w:p>
        </w:tc>
      </w:tr>
      <w:tr w:rsidR="00C36768" w14:paraId="13B3543F" w14:textId="77777777">
        <w:tc>
          <w:tcPr>
            <w:tcW w:w="4080" w:type="dxa"/>
            <w:tcMar>
              <w:top w:w="75" w:type="dxa"/>
              <w:bottom w:w="75" w:type="dxa"/>
            </w:tcMar>
            <w:vAlign w:val="center"/>
          </w:tcPr>
          <w:p w14:paraId="4105A398" w14:textId="77777777" w:rsidR="00C36768" w:rsidRDefault="00191E7F">
            <w:r>
              <w:rPr>
                <w:rFonts w:ascii="Arial" w:hAnsi="Arial" w:cs="Arial"/>
                <w:color w:val="000000"/>
                <w:position w:val="-2"/>
                <w:sz w:val="18"/>
                <w:szCs w:val="18"/>
              </w:rPr>
              <w:t>Kraj in datum:</w:t>
            </w:r>
          </w:p>
        </w:tc>
        <w:tc>
          <w:tcPr>
            <w:tcW w:w="0" w:type="auto"/>
            <w:tcMar>
              <w:top w:w="75" w:type="dxa"/>
              <w:bottom w:w="75" w:type="dxa"/>
            </w:tcMar>
            <w:vAlign w:val="center"/>
          </w:tcPr>
          <w:p w14:paraId="1061D19E" w14:textId="77777777" w:rsidR="00C36768" w:rsidRDefault="00191E7F">
            <w:pPr>
              <w:jc w:val="center"/>
            </w:pPr>
            <w:r>
              <w:rPr>
                <w:rFonts w:ascii="Arial" w:hAnsi="Arial" w:cs="Arial"/>
                <w:color w:val="000000"/>
                <w:position w:val="-2"/>
                <w:sz w:val="18"/>
                <w:szCs w:val="18"/>
              </w:rPr>
              <w:t>Ime in priimek: _____________________</w:t>
            </w:r>
          </w:p>
        </w:tc>
      </w:tr>
      <w:tr w:rsidR="00C36768" w14:paraId="397384F0" w14:textId="77777777">
        <w:tc>
          <w:tcPr>
            <w:tcW w:w="4080" w:type="dxa"/>
            <w:tcMar>
              <w:top w:w="75" w:type="dxa"/>
              <w:bottom w:w="75" w:type="dxa"/>
            </w:tcMar>
            <w:vAlign w:val="center"/>
          </w:tcPr>
          <w:p w14:paraId="61B3B10D" w14:textId="77777777" w:rsidR="00C36768" w:rsidRDefault="00191E7F">
            <w:r>
              <w:rPr>
                <w:rFonts w:ascii="Arial" w:hAnsi="Arial" w:cs="Arial"/>
                <w:color w:val="000000"/>
                <w:position w:val="-2"/>
                <w:sz w:val="18"/>
                <w:szCs w:val="18"/>
              </w:rPr>
              <w:t> </w:t>
            </w:r>
          </w:p>
        </w:tc>
        <w:tc>
          <w:tcPr>
            <w:tcW w:w="0" w:type="auto"/>
            <w:tcMar>
              <w:top w:w="75" w:type="dxa"/>
              <w:bottom w:w="75" w:type="dxa"/>
            </w:tcMar>
            <w:vAlign w:val="center"/>
          </w:tcPr>
          <w:p w14:paraId="459C3A75" w14:textId="77777777" w:rsidR="00C36768" w:rsidRDefault="00C36768"/>
          <w:p w14:paraId="157B6237" w14:textId="77777777" w:rsidR="00C36768" w:rsidRDefault="00191E7F">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FBFC46E" w14:textId="77777777" w:rsidR="00C36768" w:rsidRDefault="00C36768">
      <w:pPr>
        <w:sectPr w:rsidR="00C36768" w:rsidSect="00191E7F">
          <w:footerReference w:type="default" r:id="rId12"/>
          <w:pgSz w:w="11906" w:h="16838"/>
          <w:pgMar w:top="1418" w:right="1418" w:bottom="1418" w:left="1418" w:header="567" w:footer="596" w:gutter="0"/>
          <w:cols w:space="708"/>
          <w:docGrid w:linePitch="360"/>
        </w:sectPr>
      </w:pPr>
    </w:p>
    <w:p w14:paraId="1ADF7041" w14:textId="77777777" w:rsidR="00191E7F" w:rsidRPr="00590863" w:rsidRDefault="00191E7F" w:rsidP="00191E7F">
      <w:pPr>
        <w:spacing w:after="0"/>
        <w:jc w:val="right"/>
        <w:rPr>
          <w:rFonts w:ascii="Arial" w:hAnsi="Arial" w:cs="Arial"/>
          <w:sz w:val="18"/>
          <w:szCs w:val="18"/>
        </w:rPr>
      </w:pPr>
      <w:r w:rsidRPr="00590863">
        <w:rPr>
          <w:rFonts w:ascii="Arial" w:hAnsi="Arial" w:cs="Arial"/>
          <w:sz w:val="18"/>
          <w:szCs w:val="18"/>
        </w:rPr>
        <w:lastRenderedPageBreak/>
        <w:t>Obrazec št: 2</w:t>
      </w:r>
    </w:p>
    <w:p w14:paraId="08E21B40" w14:textId="77777777" w:rsidR="00191E7F" w:rsidRPr="00252358" w:rsidRDefault="00191E7F" w:rsidP="00191E7F"/>
    <w:p w14:paraId="653C0B1D" w14:textId="77777777" w:rsidR="00191E7F" w:rsidRDefault="00191E7F" w:rsidP="00191E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B833F76" w14:textId="77777777" w:rsidR="00191E7F" w:rsidRDefault="00191E7F" w:rsidP="00191E7F">
      <w:pPr>
        <w:spacing w:after="120"/>
        <w:rPr>
          <w:rFonts w:ascii="Arial" w:hAnsi="Arial" w:cs="Arial"/>
        </w:rPr>
      </w:pPr>
    </w:p>
    <w:p w14:paraId="0526693D" w14:textId="77777777" w:rsidR="00C36768" w:rsidRDefault="00191E7F">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Nabava higienskega materiala</w:t>
      </w:r>
      <w:r>
        <w:rPr>
          <w:rFonts w:ascii="Arial" w:hAnsi="Arial" w:cs="Arial"/>
          <w:color w:val="000000"/>
          <w:sz w:val="18"/>
          <w:szCs w:val="18"/>
        </w:rPr>
        <w:t>«,</w:t>
      </w:r>
    </w:p>
    <w:p w14:paraId="2D9FF4B2" w14:textId="77777777" w:rsidR="00C36768" w:rsidRDefault="00191E7F">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C7B1898" w14:textId="77777777" w:rsidR="00C36768" w:rsidRDefault="00191E7F">
      <w:pPr>
        <w:spacing w:before="225" w:after="225" w:line="240" w:lineRule="auto"/>
        <w:jc w:val="both"/>
      </w:pPr>
      <w:r>
        <w:rPr>
          <w:rFonts w:ascii="Arial" w:hAnsi="Arial" w:cs="Arial"/>
          <w:i/>
          <w:iCs/>
          <w:color w:val="000000"/>
          <w:sz w:val="18"/>
          <w:szCs w:val="18"/>
        </w:rPr>
        <w:t>(naziv ponudnika, partnerja v skupni ponudbi)</w:t>
      </w:r>
    </w:p>
    <w:p w14:paraId="496B6772" w14:textId="77777777" w:rsidR="00C36768" w:rsidRDefault="00191E7F">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C36768" w14:paraId="6551BD5E" w14:textId="77777777">
        <w:tc>
          <w:tcPr>
            <w:tcW w:w="0" w:type="auto"/>
            <w:tcMar>
              <w:top w:w="0" w:type="auto"/>
              <w:bottom w:w="0" w:type="auto"/>
            </w:tcMar>
          </w:tcPr>
          <w:p w14:paraId="386C4D5E"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DE0D788"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5B941B8"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F1AE3FE"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5A9714C"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06C4B45"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5908E07"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5A574F8"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784FA14"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37A9CA6"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11D83572"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E86FF2D"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BF833FF"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BEF7E86"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DD5C00F"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C35D012"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77C2D76"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1E8E96E"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F4FC11B"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1AFFFBB"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7F26806"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98D85C6" w14:textId="77777777" w:rsidR="00C36768" w:rsidRDefault="00191E7F">
            <w:pPr>
              <w:numPr>
                <w:ilvl w:val="0"/>
                <w:numId w:val="2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BDAA115" w14:textId="77777777" w:rsidR="00C36768" w:rsidRDefault="00191E7F">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C36768" w14:paraId="384954DC" w14:textId="77777777">
        <w:tc>
          <w:tcPr>
            <w:tcW w:w="0" w:type="auto"/>
            <w:tcMar>
              <w:top w:w="0" w:type="auto"/>
              <w:bottom w:w="0" w:type="auto"/>
            </w:tcMar>
          </w:tcPr>
          <w:p w14:paraId="5D62659D" w14:textId="77777777" w:rsidR="00C36768" w:rsidRDefault="00191E7F">
            <w:pPr>
              <w:numPr>
                <w:ilvl w:val="0"/>
                <w:numId w:val="24"/>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22E120B6" w14:textId="77777777" w:rsidR="00C36768" w:rsidRDefault="00191E7F">
            <w:pPr>
              <w:numPr>
                <w:ilvl w:val="0"/>
                <w:numId w:val="2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1B0B671" w14:textId="77777777" w:rsidR="00C36768" w:rsidRDefault="00191E7F">
            <w:pPr>
              <w:numPr>
                <w:ilvl w:val="0"/>
                <w:numId w:val="2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353DC19" w14:textId="77777777" w:rsidR="00C36768" w:rsidRDefault="00191E7F">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232F9D20" w14:textId="77777777" w:rsidR="00C36768" w:rsidRDefault="00191E7F">
            <w:pPr>
              <w:numPr>
                <w:ilvl w:val="0"/>
                <w:numId w:val="2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4AB99A2" w14:textId="77777777" w:rsidR="00C36768" w:rsidRDefault="00191E7F">
            <w:pPr>
              <w:numPr>
                <w:ilvl w:val="0"/>
                <w:numId w:val="24"/>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631C0DA" w14:textId="77777777" w:rsidR="00C36768" w:rsidRDefault="00191E7F">
            <w:pPr>
              <w:numPr>
                <w:ilvl w:val="0"/>
                <w:numId w:val="2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DC065B3" w14:textId="77777777" w:rsidR="00C36768" w:rsidRDefault="00191E7F">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90A83A2" w14:textId="77777777" w:rsidR="00C36768" w:rsidRDefault="00191E7F">
            <w:pPr>
              <w:numPr>
                <w:ilvl w:val="0"/>
                <w:numId w:val="2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3689E36" w14:textId="77777777" w:rsidR="00C36768" w:rsidRDefault="00191E7F">
            <w:pPr>
              <w:numPr>
                <w:ilvl w:val="0"/>
                <w:numId w:val="2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F8A7EF2" w14:textId="77777777" w:rsidR="00C36768" w:rsidRDefault="00191E7F">
            <w:pPr>
              <w:numPr>
                <w:ilvl w:val="0"/>
                <w:numId w:val="2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F34D12C" w14:textId="77777777" w:rsidR="00C36768" w:rsidRDefault="00191E7F">
            <w:pPr>
              <w:numPr>
                <w:ilvl w:val="0"/>
                <w:numId w:val="2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0494786" w14:textId="77777777" w:rsidR="00C36768" w:rsidRDefault="00191E7F">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649C415" w14:textId="77777777" w:rsidR="00C36768" w:rsidRDefault="00191E7F">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DOM UPOKOJENCEV PTUJ, Volkmerjeva cesta 10, 2250 PTUJ</w:t>
      </w:r>
      <w:r>
        <w:rPr>
          <w:rFonts w:ascii="Arial" w:hAnsi="Arial" w:cs="Arial"/>
          <w:color w:val="000000"/>
          <w:sz w:val="18"/>
          <w:szCs w:val="18"/>
        </w:rPr>
        <w:t>  v zvezi z oddajo javnega naročila za namene </w:t>
      </w:r>
      <w:r>
        <w:rPr>
          <w:rFonts w:ascii="Arial" w:hAnsi="Arial" w:cs="Arial"/>
          <w:b/>
          <w:bCs/>
          <w:color w:val="000000"/>
          <w:sz w:val="18"/>
          <w:szCs w:val="18"/>
        </w:rPr>
        <w:t>Nabava higienskega materiala,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16F442C2" w14:textId="77777777" w:rsidR="00C36768" w:rsidRDefault="00191E7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36768" w14:paraId="3DDFE64F" w14:textId="77777777">
        <w:tc>
          <w:tcPr>
            <w:tcW w:w="2500" w:type="pct"/>
            <w:tcMar>
              <w:top w:w="75" w:type="dxa"/>
              <w:bottom w:w="75" w:type="dxa"/>
            </w:tcMar>
            <w:vAlign w:val="center"/>
          </w:tcPr>
          <w:p w14:paraId="33B1B9E2" w14:textId="77777777" w:rsidR="00C36768" w:rsidRDefault="00191E7F">
            <w:r>
              <w:rPr>
                <w:rFonts w:ascii="Arial" w:hAnsi="Arial" w:cs="Arial"/>
                <w:color w:val="000000"/>
                <w:position w:val="-2"/>
                <w:sz w:val="18"/>
                <w:szCs w:val="18"/>
              </w:rPr>
              <w:t>Kraj in datum:</w:t>
            </w:r>
          </w:p>
        </w:tc>
        <w:tc>
          <w:tcPr>
            <w:tcW w:w="0" w:type="auto"/>
            <w:tcMar>
              <w:top w:w="75" w:type="dxa"/>
              <w:bottom w:w="75" w:type="dxa"/>
            </w:tcMar>
            <w:vAlign w:val="center"/>
          </w:tcPr>
          <w:p w14:paraId="4434EFCA" w14:textId="77777777" w:rsidR="00C36768" w:rsidRDefault="00191E7F">
            <w:r>
              <w:rPr>
                <w:rFonts w:ascii="Arial" w:hAnsi="Arial" w:cs="Arial"/>
                <w:color w:val="000000"/>
                <w:position w:val="-2"/>
                <w:sz w:val="18"/>
                <w:szCs w:val="18"/>
              </w:rPr>
              <w:t>Ime in priimek: _____________________</w:t>
            </w:r>
          </w:p>
        </w:tc>
      </w:tr>
      <w:tr w:rsidR="00C36768" w14:paraId="5C583A90" w14:textId="77777777">
        <w:tc>
          <w:tcPr>
            <w:tcW w:w="2500" w:type="pct"/>
            <w:tcMar>
              <w:top w:w="75" w:type="dxa"/>
              <w:bottom w:w="75" w:type="dxa"/>
            </w:tcMar>
            <w:vAlign w:val="center"/>
          </w:tcPr>
          <w:p w14:paraId="51933AF1" w14:textId="77777777" w:rsidR="00C36768" w:rsidRDefault="00191E7F">
            <w:r>
              <w:rPr>
                <w:rFonts w:ascii="Arial" w:hAnsi="Arial" w:cs="Arial"/>
                <w:color w:val="000000"/>
                <w:position w:val="-2"/>
                <w:sz w:val="18"/>
                <w:szCs w:val="18"/>
              </w:rPr>
              <w:t> </w:t>
            </w:r>
          </w:p>
        </w:tc>
        <w:tc>
          <w:tcPr>
            <w:tcW w:w="0" w:type="auto"/>
            <w:tcMar>
              <w:top w:w="75" w:type="dxa"/>
              <w:bottom w:w="75" w:type="dxa"/>
            </w:tcMar>
            <w:vAlign w:val="center"/>
          </w:tcPr>
          <w:p w14:paraId="18490C04" w14:textId="77777777" w:rsidR="00C36768" w:rsidRDefault="00C36768"/>
          <w:p w14:paraId="455EAE79" w14:textId="77777777" w:rsidR="00C36768" w:rsidRDefault="00191E7F">
            <w:pPr>
              <w:jc w:val="center"/>
            </w:pPr>
            <w:r>
              <w:rPr>
                <w:rFonts w:ascii="Arial" w:hAnsi="Arial" w:cs="Arial"/>
                <w:color w:val="A9A9A9"/>
                <w:position w:val="-2"/>
                <w:sz w:val="18"/>
                <w:szCs w:val="18"/>
              </w:rPr>
              <w:t>(žig in podpis)</w:t>
            </w:r>
          </w:p>
        </w:tc>
      </w:tr>
    </w:tbl>
    <w:p w14:paraId="3FCB81A7" w14:textId="77777777" w:rsidR="00C36768" w:rsidRDefault="00191E7F">
      <w:pPr>
        <w:spacing w:before="225" w:after="225" w:line="240" w:lineRule="auto"/>
        <w:jc w:val="both"/>
      </w:pPr>
      <w:r>
        <w:rPr>
          <w:rFonts w:ascii="Arial" w:hAnsi="Arial" w:cs="Arial"/>
          <w:color w:val="000000"/>
          <w:sz w:val="18"/>
          <w:szCs w:val="18"/>
        </w:rPr>
        <w:t> </w:t>
      </w:r>
    </w:p>
    <w:p w14:paraId="7D39A740" w14:textId="77777777" w:rsidR="00C36768" w:rsidRDefault="00C36768">
      <w:pPr>
        <w:sectPr w:rsidR="00C36768" w:rsidSect="00191E7F">
          <w:footerReference w:type="default" r:id="rId13"/>
          <w:pgSz w:w="11906" w:h="16838"/>
          <w:pgMar w:top="1418" w:right="1418" w:bottom="1418" w:left="1418" w:header="567" w:footer="596" w:gutter="0"/>
          <w:cols w:space="708"/>
          <w:docGrid w:linePitch="360"/>
        </w:sectPr>
      </w:pPr>
    </w:p>
    <w:p w14:paraId="27D23C4F" w14:textId="77777777" w:rsidR="00191E7F" w:rsidRPr="00590863" w:rsidRDefault="00191E7F" w:rsidP="00191E7F">
      <w:pPr>
        <w:spacing w:after="0"/>
        <w:jc w:val="right"/>
        <w:rPr>
          <w:rFonts w:ascii="Arial" w:hAnsi="Arial" w:cs="Arial"/>
          <w:sz w:val="18"/>
          <w:szCs w:val="18"/>
        </w:rPr>
      </w:pPr>
      <w:r w:rsidRPr="00590863">
        <w:rPr>
          <w:rFonts w:ascii="Arial" w:hAnsi="Arial" w:cs="Arial"/>
          <w:sz w:val="18"/>
          <w:szCs w:val="18"/>
        </w:rPr>
        <w:lastRenderedPageBreak/>
        <w:t>Obrazec št: 3</w:t>
      </w:r>
    </w:p>
    <w:p w14:paraId="4760787E" w14:textId="77777777" w:rsidR="00191E7F" w:rsidRPr="00252358" w:rsidRDefault="00191E7F" w:rsidP="00191E7F"/>
    <w:p w14:paraId="5AFB52C9" w14:textId="77777777" w:rsidR="00191E7F" w:rsidRDefault="00191E7F" w:rsidP="00191E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6A3E120" w14:textId="77777777" w:rsidR="00191E7F" w:rsidRDefault="00191E7F" w:rsidP="00191E7F">
      <w:pPr>
        <w:spacing w:after="120"/>
        <w:rPr>
          <w:rFonts w:ascii="Arial" w:hAnsi="Arial" w:cs="Arial"/>
        </w:rPr>
      </w:pPr>
    </w:p>
    <w:p w14:paraId="08008F5A" w14:textId="77777777" w:rsidR="00C36768" w:rsidRDefault="00191E7F">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18881397" w14:textId="77777777" w:rsidR="00C36768" w:rsidRDefault="00191E7F">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7643B8F" w14:textId="77777777" w:rsidR="00C36768" w:rsidRDefault="00191E7F">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1B4D9D2A" w14:textId="77777777" w:rsidR="00C36768" w:rsidRDefault="00C36768">
      <w:pPr>
        <w:sectPr w:rsidR="00C36768" w:rsidSect="00191E7F">
          <w:footerReference w:type="default" r:id="rId14"/>
          <w:pgSz w:w="11906" w:h="16838"/>
          <w:pgMar w:top="1418" w:right="1418" w:bottom="1418" w:left="1418" w:header="567" w:footer="596" w:gutter="0"/>
          <w:cols w:space="708"/>
          <w:docGrid w:linePitch="360"/>
        </w:sectPr>
      </w:pPr>
    </w:p>
    <w:p w14:paraId="0B93214A" w14:textId="77777777" w:rsidR="00191E7F" w:rsidRPr="00590863" w:rsidRDefault="00191E7F" w:rsidP="00191E7F">
      <w:pPr>
        <w:spacing w:after="0"/>
        <w:jc w:val="right"/>
        <w:rPr>
          <w:rFonts w:ascii="Arial" w:hAnsi="Arial" w:cs="Arial"/>
          <w:sz w:val="18"/>
          <w:szCs w:val="18"/>
        </w:rPr>
      </w:pPr>
      <w:r w:rsidRPr="00590863">
        <w:rPr>
          <w:rFonts w:ascii="Arial" w:hAnsi="Arial" w:cs="Arial"/>
          <w:sz w:val="18"/>
          <w:szCs w:val="18"/>
        </w:rPr>
        <w:lastRenderedPageBreak/>
        <w:t>Obrazec št: 4</w:t>
      </w:r>
    </w:p>
    <w:p w14:paraId="2670BCDF" w14:textId="77777777" w:rsidR="00191E7F" w:rsidRPr="00252358" w:rsidRDefault="00191E7F" w:rsidP="00191E7F"/>
    <w:p w14:paraId="4E0A7833" w14:textId="77777777" w:rsidR="00191E7F" w:rsidRDefault="00191E7F" w:rsidP="00191E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02B2176B" w14:textId="77777777" w:rsidR="00191E7F" w:rsidRDefault="00191E7F" w:rsidP="00191E7F">
      <w:pPr>
        <w:spacing w:after="120"/>
        <w:rPr>
          <w:rFonts w:ascii="Arial" w:hAnsi="Arial" w:cs="Arial"/>
        </w:rPr>
      </w:pPr>
    </w:p>
    <w:p w14:paraId="05392403" w14:textId="77777777" w:rsidR="00C36768" w:rsidRDefault="00191E7F">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C36768" w14:paraId="5CCD55D5" w14:textId="77777777">
        <w:tc>
          <w:tcPr>
            <w:tcW w:w="0" w:type="auto"/>
            <w:tcMar>
              <w:top w:w="0" w:type="auto"/>
              <w:bottom w:w="0" w:type="auto"/>
            </w:tcMar>
          </w:tcPr>
          <w:p w14:paraId="7C274D26" w14:textId="77777777" w:rsidR="00C36768" w:rsidRDefault="00191E7F">
            <w:pPr>
              <w:numPr>
                <w:ilvl w:val="0"/>
                <w:numId w:val="25"/>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AC79546" w14:textId="77777777" w:rsidR="00C36768" w:rsidRDefault="00191E7F">
            <w:pPr>
              <w:numPr>
                <w:ilvl w:val="0"/>
                <w:numId w:val="2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B646F8" w14:textId="77777777" w:rsidR="00C36768" w:rsidRDefault="00191E7F">
            <w:pPr>
              <w:numPr>
                <w:ilvl w:val="0"/>
                <w:numId w:val="2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C62BFFE" w14:textId="77777777" w:rsidR="00C36768" w:rsidRDefault="00191E7F">
      <w:pPr>
        <w:spacing w:before="225" w:after="225" w:line="240" w:lineRule="auto"/>
        <w:jc w:val="center"/>
      </w:pPr>
      <w:r>
        <w:rPr>
          <w:rFonts w:ascii="Arial" w:hAnsi="Arial" w:cs="Arial"/>
          <w:b/>
          <w:bCs/>
          <w:color w:val="000000"/>
          <w:sz w:val="21"/>
          <w:szCs w:val="21"/>
        </w:rPr>
        <w:t>POOBLASTILO</w:t>
      </w:r>
    </w:p>
    <w:p w14:paraId="036C5788" w14:textId="77777777" w:rsidR="00C36768" w:rsidRDefault="00191E7F">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36768" w14:paraId="38DFF15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66B13A" w14:textId="77777777" w:rsidR="00C36768" w:rsidRDefault="00191E7F">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A0071" w14:textId="77777777" w:rsidR="00C36768" w:rsidRDefault="00191E7F">
            <w:r>
              <w:rPr>
                <w:rFonts w:ascii="Arial" w:hAnsi="Arial" w:cs="Arial"/>
                <w:color w:val="000000"/>
                <w:position w:val="-2"/>
                <w:sz w:val="18"/>
                <w:szCs w:val="18"/>
              </w:rPr>
              <w:t> </w:t>
            </w:r>
          </w:p>
        </w:tc>
      </w:tr>
      <w:tr w:rsidR="00C36768" w14:paraId="6EA9DF7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ADEBE" w14:textId="77777777" w:rsidR="00C36768" w:rsidRDefault="00191E7F">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7FD8B8" w14:textId="77777777" w:rsidR="00C36768" w:rsidRDefault="00191E7F">
            <w:r>
              <w:rPr>
                <w:rFonts w:ascii="Arial" w:hAnsi="Arial" w:cs="Arial"/>
                <w:color w:val="000000"/>
                <w:position w:val="-2"/>
                <w:sz w:val="18"/>
                <w:szCs w:val="18"/>
              </w:rPr>
              <w:t> </w:t>
            </w:r>
          </w:p>
        </w:tc>
      </w:tr>
      <w:tr w:rsidR="00C36768" w14:paraId="41FA592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DBF4E" w14:textId="77777777" w:rsidR="00C36768" w:rsidRDefault="00191E7F">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D0D14E" w14:textId="77777777" w:rsidR="00C36768" w:rsidRDefault="00191E7F">
            <w:r>
              <w:rPr>
                <w:rFonts w:ascii="Arial" w:hAnsi="Arial" w:cs="Arial"/>
                <w:color w:val="000000"/>
                <w:position w:val="-2"/>
                <w:sz w:val="18"/>
                <w:szCs w:val="18"/>
              </w:rPr>
              <w:t> </w:t>
            </w:r>
          </w:p>
        </w:tc>
      </w:tr>
      <w:tr w:rsidR="00C36768" w14:paraId="78BA162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A1EE1" w14:textId="77777777" w:rsidR="00C36768" w:rsidRDefault="00191E7F">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BF7A0D" w14:textId="77777777" w:rsidR="00C36768" w:rsidRDefault="00191E7F">
            <w:r>
              <w:rPr>
                <w:rFonts w:ascii="Arial" w:hAnsi="Arial" w:cs="Arial"/>
                <w:color w:val="000000"/>
                <w:position w:val="-2"/>
                <w:sz w:val="18"/>
                <w:szCs w:val="18"/>
              </w:rPr>
              <w:t> </w:t>
            </w:r>
          </w:p>
        </w:tc>
      </w:tr>
      <w:tr w:rsidR="00C36768" w14:paraId="1902FD7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15A79" w14:textId="77777777" w:rsidR="00C36768" w:rsidRDefault="00191E7F">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88854" w14:textId="77777777" w:rsidR="00C36768" w:rsidRDefault="00191E7F">
            <w:r>
              <w:rPr>
                <w:rFonts w:ascii="Arial" w:hAnsi="Arial" w:cs="Arial"/>
                <w:color w:val="000000"/>
                <w:position w:val="-2"/>
                <w:sz w:val="18"/>
                <w:szCs w:val="18"/>
              </w:rPr>
              <w:t> </w:t>
            </w:r>
          </w:p>
        </w:tc>
      </w:tr>
    </w:tbl>
    <w:p w14:paraId="22C1CCB7" w14:textId="77777777" w:rsidR="00C36768" w:rsidRDefault="00191E7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36768" w14:paraId="4293FDB8" w14:textId="77777777">
        <w:tc>
          <w:tcPr>
            <w:tcW w:w="2500" w:type="pct"/>
            <w:tcMar>
              <w:top w:w="75" w:type="dxa"/>
              <w:bottom w:w="75" w:type="dxa"/>
            </w:tcMar>
            <w:vAlign w:val="center"/>
          </w:tcPr>
          <w:p w14:paraId="7FD75B33" w14:textId="77777777" w:rsidR="00C36768" w:rsidRDefault="00191E7F">
            <w:r>
              <w:rPr>
                <w:rFonts w:ascii="Arial" w:hAnsi="Arial" w:cs="Arial"/>
                <w:color w:val="000000"/>
                <w:position w:val="-2"/>
                <w:sz w:val="18"/>
                <w:szCs w:val="18"/>
              </w:rPr>
              <w:t>Kraj in datum:</w:t>
            </w:r>
          </w:p>
        </w:tc>
        <w:tc>
          <w:tcPr>
            <w:tcW w:w="0" w:type="auto"/>
            <w:tcMar>
              <w:top w:w="75" w:type="dxa"/>
              <w:bottom w:w="75" w:type="dxa"/>
            </w:tcMar>
            <w:vAlign w:val="center"/>
          </w:tcPr>
          <w:p w14:paraId="03D2A1C0" w14:textId="77777777" w:rsidR="00C36768" w:rsidRDefault="00191E7F">
            <w:r>
              <w:rPr>
                <w:rFonts w:ascii="Arial" w:hAnsi="Arial" w:cs="Arial"/>
                <w:color w:val="000000"/>
                <w:position w:val="-2"/>
                <w:sz w:val="18"/>
                <w:szCs w:val="18"/>
              </w:rPr>
              <w:t>Ime in priimek: _____________________</w:t>
            </w:r>
          </w:p>
        </w:tc>
      </w:tr>
      <w:tr w:rsidR="00C36768" w14:paraId="6E45CAF2" w14:textId="77777777">
        <w:tc>
          <w:tcPr>
            <w:tcW w:w="2500" w:type="pct"/>
            <w:tcMar>
              <w:top w:w="75" w:type="dxa"/>
              <w:bottom w:w="75" w:type="dxa"/>
            </w:tcMar>
            <w:vAlign w:val="center"/>
          </w:tcPr>
          <w:p w14:paraId="427953CF" w14:textId="77777777" w:rsidR="00C36768" w:rsidRDefault="00191E7F">
            <w:r>
              <w:rPr>
                <w:rFonts w:ascii="Arial" w:hAnsi="Arial" w:cs="Arial"/>
                <w:color w:val="000000"/>
                <w:position w:val="-2"/>
                <w:sz w:val="18"/>
                <w:szCs w:val="18"/>
              </w:rPr>
              <w:t> </w:t>
            </w:r>
          </w:p>
        </w:tc>
        <w:tc>
          <w:tcPr>
            <w:tcW w:w="0" w:type="auto"/>
            <w:tcMar>
              <w:top w:w="75" w:type="dxa"/>
              <w:bottom w:w="75" w:type="dxa"/>
            </w:tcMar>
            <w:vAlign w:val="center"/>
          </w:tcPr>
          <w:p w14:paraId="43910F7B" w14:textId="77777777" w:rsidR="00C36768" w:rsidRDefault="00C36768"/>
          <w:p w14:paraId="2F0BAF03" w14:textId="77777777" w:rsidR="00C36768" w:rsidRDefault="00191E7F">
            <w:pPr>
              <w:jc w:val="center"/>
            </w:pPr>
            <w:r>
              <w:rPr>
                <w:rFonts w:ascii="Arial" w:hAnsi="Arial" w:cs="Arial"/>
                <w:color w:val="A9A9A9"/>
                <w:position w:val="-2"/>
                <w:sz w:val="18"/>
                <w:szCs w:val="18"/>
              </w:rPr>
              <w:t>(žig in podpis)</w:t>
            </w:r>
          </w:p>
        </w:tc>
      </w:tr>
    </w:tbl>
    <w:p w14:paraId="0687A359" w14:textId="77777777" w:rsidR="00C36768" w:rsidRDefault="00191E7F">
      <w:pPr>
        <w:spacing w:before="225" w:after="225" w:line="240" w:lineRule="auto"/>
        <w:jc w:val="both"/>
      </w:pPr>
      <w:r>
        <w:rPr>
          <w:rFonts w:ascii="Arial" w:hAnsi="Arial" w:cs="Arial"/>
          <w:color w:val="000000"/>
          <w:sz w:val="18"/>
          <w:szCs w:val="18"/>
        </w:rPr>
        <w:t> </w:t>
      </w:r>
    </w:p>
    <w:p w14:paraId="1C924382" w14:textId="77777777" w:rsidR="00C36768" w:rsidRDefault="00191E7F">
      <w:pPr>
        <w:spacing w:before="225" w:after="225" w:line="240" w:lineRule="auto"/>
        <w:jc w:val="both"/>
      </w:pPr>
      <w:r>
        <w:rPr>
          <w:rFonts w:ascii="Arial" w:hAnsi="Arial" w:cs="Arial"/>
          <w:color w:val="000000"/>
          <w:sz w:val="18"/>
          <w:szCs w:val="18"/>
        </w:rPr>
        <w:t> </w:t>
      </w:r>
    </w:p>
    <w:p w14:paraId="32349237" w14:textId="77777777" w:rsidR="00C36768" w:rsidRDefault="00191E7F">
      <w:pPr>
        <w:spacing w:before="225" w:after="225" w:line="240" w:lineRule="auto"/>
        <w:jc w:val="both"/>
      </w:pPr>
      <w:r>
        <w:rPr>
          <w:rFonts w:ascii="Arial" w:hAnsi="Arial" w:cs="Arial"/>
          <w:color w:val="000000"/>
          <w:sz w:val="18"/>
          <w:szCs w:val="18"/>
        </w:rPr>
        <w:t> </w:t>
      </w:r>
    </w:p>
    <w:p w14:paraId="25DA2678" w14:textId="77777777" w:rsidR="00C36768" w:rsidRDefault="00C36768">
      <w:pPr>
        <w:sectPr w:rsidR="00C36768" w:rsidSect="00191E7F">
          <w:footerReference w:type="default" r:id="rId15"/>
          <w:pgSz w:w="11906" w:h="16838"/>
          <w:pgMar w:top="1418" w:right="1418" w:bottom="1418" w:left="1418" w:header="567" w:footer="596" w:gutter="0"/>
          <w:cols w:space="708"/>
          <w:docGrid w:linePitch="360"/>
        </w:sectPr>
      </w:pPr>
    </w:p>
    <w:p w14:paraId="3D027EF1" w14:textId="77777777" w:rsidR="00191E7F" w:rsidRPr="00590863" w:rsidRDefault="00191E7F" w:rsidP="00191E7F">
      <w:pPr>
        <w:spacing w:after="0"/>
        <w:jc w:val="right"/>
        <w:rPr>
          <w:rFonts w:ascii="Arial" w:hAnsi="Arial" w:cs="Arial"/>
          <w:sz w:val="18"/>
          <w:szCs w:val="18"/>
        </w:rPr>
      </w:pPr>
      <w:r w:rsidRPr="00590863">
        <w:rPr>
          <w:rFonts w:ascii="Arial" w:hAnsi="Arial" w:cs="Arial"/>
          <w:sz w:val="18"/>
          <w:szCs w:val="18"/>
        </w:rPr>
        <w:lastRenderedPageBreak/>
        <w:t>Obrazec št: 5</w:t>
      </w:r>
    </w:p>
    <w:p w14:paraId="23CCC9FB" w14:textId="77777777" w:rsidR="00191E7F" w:rsidRPr="00252358" w:rsidRDefault="00191E7F" w:rsidP="00191E7F"/>
    <w:p w14:paraId="026D6147" w14:textId="77777777" w:rsidR="00191E7F" w:rsidRDefault="00191E7F" w:rsidP="00191E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39399206" w14:textId="77777777" w:rsidR="00191E7F" w:rsidRDefault="00191E7F" w:rsidP="00191E7F">
      <w:pPr>
        <w:spacing w:after="120"/>
        <w:rPr>
          <w:rFonts w:ascii="Arial" w:hAnsi="Arial" w:cs="Arial"/>
        </w:rPr>
      </w:pPr>
    </w:p>
    <w:p w14:paraId="70A3B09E" w14:textId="77777777" w:rsidR="00C36768" w:rsidRDefault="00191E7F">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C36768" w14:paraId="1DBB9D23" w14:textId="77777777">
        <w:tc>
          <w:tcPr>
            <w:tcW w:w="0" w:type="auto"/>
            <w:tcMar>
              <w:top w:w="0" w:type="auto"/>
              <w:bottom w:w="0" w:type="auto"/>
            </w:tcMar>
          </w:tcPr>
          <w:p w14:paraId="52BB9655" w14:textId="77777777" w:rsidR="00C36768" w:rsidRDefault="00191E7F">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1831B51" w14:textId="77777777" w:rsidR="00C36768" w:rsidRDefault="00191E7F">
            <w:pPr>
              <w:numPr>
                <w:ilvl w:val="0"/>
                <w:numId w:val="26"/>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41880FB9" w14:textId="77777777" w:rsidR="00C36768" w:rsidRDefault="00191E7F">
      <w:pPr>
        <w:spacing w:before="225" w:after="225" w:line="240" w:lineRule="auto"/>
        <w:jc w:val="center"/>
      </w:pPr>
      <w:r>
        <w:rPr>
          <w:rFonts w:ascii="Arial" w:hAnsi="Arial" w:cs="Arial"/>
          <w:b/>
          <w:bCs/>
          <w:color w:val="000000"/>
          <w:sz w:val="21"/>
          <w:szCs w:val="21"/>
        </w:rPr>
        <w:t>POOBLASTILO</w:t>
      </w:r>
    </w:p>
    <w:p w14:paraId="1BD0008B" w14:textId="77777777" w:rsidR="00C36768" w:rsidRDefault="00191E7F">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DOM UPOKOJENCEV PTUJ,Volkmerjeva cesta 10, 2250 PTUJ,</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C36768" w14:paraId="084E7DF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B18581" w14:textId="77777777" w:rsidR="00C36768" w:rsidRDefault="00191E7F">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5B5165" w14:textId="77777777" w:rsidR="00C36768" w:rsidRDefault="00191E7F">
            <w:r>
              <w:rPr>
                <w:rFonts w:ascii="Arial" w:hAnsi="Arial" w:cs="Arial"/>
                <w:color w:val="000000"/>
                <w:position w:val="-2"/>
                <w:sz w:val="18"/>
                <w:szCs w:val="18"/>
              </w:rPr>
              <w:t> </w:t>
            </w:r>
          </w:p>
        </w:tc>
      </w:tr>
      <w:tr w:rsidR="00C36768" w14:paraId="21A1129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4414C6" w14:textId="77777777" w:rsidR="00C36768" w:rsidRDefault="00191E7F">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DDBCCE" w14:textId="77777777" w:rsidR="00C36768" w:rsidRDefault="00191E7F">
            <w:r>
              <w:rPr>
                <w:rFonts w:ascii="Arial" w:hAnsi="Arial" w:cs="Arial"/>
                <w:color w:val="000000"/>
                <w:position w:val="-2"/>
                <w:sz w:val="18"/>
                <w:szCs w:val="18"/>
              </w:rPr>
              <w:t> </w:t>
            </w:r>
          </w:p>
        </w:tc>
      </w:tr>
      <w:tr w:rsidR="00C36768" w14:paraId="2602C0B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53DA77" w14:textId="77777777" w:rsidR="00C36768" w:rsidRDefault="00191E7F">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F0E15F" w14:textId="77777777" w:rsidR="00C36768" w:rsidRDefault="00191E7F">
            <w:r>
              <w:rPr>
                <w:rFonts w:ascii="Arial" w:hAnsi="Arial" w:cs="Arial"/>
                <w:color w:val="000000"/>
                <w:position w:val="-2"/>
                <w:sz w:val="18"/>
                <w:szCs w:val="18"/>
              </w:rPr>
              <w:t> </w:t>
            </w:r>
          </w:p>
        </w:tc>
      </w:tr>
      <w:tr w:rsidR="00C36768" w14:paraId="7F4DA9D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73592" w14:textId="77777777" w:rsidR="00C36768" w:rsidRDefault="00191E7F">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BEF1C3" w14:textId="77777777" w:rsidR="00C36768" w:rsidRDefault="00191E7F">
            <w:r>
              <w:rPr>
                <w:rFonts w:ascii="Arial" w:hAnsi="Arial" w:cs="Arial"/>
                <w:color w:val="000000"/>
                <w:position w:val="-2"/>
                <w:sz w:val="18"/>
                <w:szCs w:val="18"/>
              </w:rPr>
              <w:t> </w:t>
            </w:r>
          </w:p>
        </w:tc>
      </w:tr>
      <w:tr w:rsidR="00C36768" w14:paraId="6AAF2F5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A965E" w14:textId="77777777" w:rsidR="00C36768" w:rsidRDefault="00191E7F">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E78391" w14:textId="77777777" w:rsidR="00C36768" w:rsidRDefault="00191E7F">
            <w:r>
              <w:rPr>
                <w:rFonts w:ascii="Arial" w:hAnsi="Arial" w:cs="Arial"/>
                <w:color w:val="000000"/>
                <w:position w:val="-2"/>
                <w:sz w:val="18"/>
                <w:szCs w:val="18"/>
              </w:rPr>
              <w:t> </w:t>
            </w:r>
          </w:p>
        </w:tc>
      </w:tr>
      <w:tr w:rsidR="00C36768" w14:paraId="7B982F8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B7D207" w14:textId="77777777" w:rsidR="00C36768" w:rsidRDefault="00191E7F">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143F0" w14:textId="77777777" w:rsidR="00C36768" w:rsidRDefault="00191E7F">
            <w:r>
              <w:rPr>
                <w:rFonts w:ascii="Arial" w:hAnsi="Arial" w:cs="Arial"/>
                <w:color w:val="000000"/>
                <w:position w:val="-2"/>
                <w:sz w:val="18"/>
                <w:szCs w:val="18"/>
              </w:rPr>
              <w:t> </w:t>
            </w:r>
          </w:p>
        </w:tc>
      </w:tr>
      <w:tr w:rsidR="00C36768" w14:paraId="294919C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3D95C" w14:textId="77777777" w:rsidR="00C36768" w:rsidRDefault="00191E7F">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966262" w14:textId="77777777" w:rsidR="00C36768" w:rsidRDefault="00191E7F">
            <w:r>
              <w:rPr>
                <w:rFonts w:ascii="Arial" w:hAnsi="Arial" w:cs="Arial"/>
                <w:color w:val="000000"/>
                <w:position w:val="-2"/>
                <w:sz w:val="18"/>
                <w:szCs w:val="18"/>
              </w:rPr>
              <w:t> </w:t>
            </w:r>
          </w:p>
        </w:tc>
      </w:tr>
      <w:tr w:rsidR="00C36768" w14:paraId="20F9CAA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6EA867" w14:textId="77777777" w:rsidR="00C36768" w:rsidRDefault="00191E7F">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3F71B3" w14:textId="77777777" w:rsidR="00C36768" w:rsidRDefault="00191E7F">
            <w:r>
              <w:rPr>
                <w:rFonts w:ascii="Arial" w:hAnsi="Arial" w:cs="Arial"/>
                <w:color w:val="000000"/>
                <w:position w:val="-2"/>
                <w:sz w:val="18"/>
                <w:szCs w:val="18"/>
              </w:rPr>
              <w:t> </w:t>
            </w:r>
          </w:p>
        </w:tc>
      </w:tr>
    </w:tbl>
    <w:p w14:paraId="29E02E5A" w14:textId="77777777" w:rsidR="00C36768" w:rsidRDefault="00191E7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36768" w14:paraId="4D79D198" w14:textId="77777777">
        <w:tc>
          <w:tcPr>
            <w:tcW w:w="2500" w:type="pct"/>
            <w:tcMar>
              <w:top w:w="75" w:type="dxa"/>
              <w:bottom w:w="75" w:type="dxa"/>
            </w:tcMar>
            <w:vAlign w:val="center"/>
          </w:tcPr>
          <w:p w14:paraId="185F09B1" w14:textId="77777777" w:rsidR="00C36768" w:rsidRDefault="00191E7F">
            <w:r>
              <w:rPr>
                <w:rFonts w:ascii="Arial" w:hAnsi="Arial" w:cs="Arial"/>
                <w:color w:val="000000"/>
                <w:position w:val="-2"/>
                <w:sz w:val="18"/>
                <w:szCs w:val="18"/>
              </w:rPr>
              <w:t>Kraj in datum:</w:t>
            </w:r>
          </w:p>
        </w:tc>
        <w:tc>
          <w:tcPr>
            <w:tcW w:w="0" w:type="auto"/>
            <w:tcMar>
              <w:top w:w="75" w:type="dxa"/>
              <w:bottom w:w="75" w:type="dxa"/>
            </w:tcMar>
            <w:vAlign w:val="center"/>
          </w:tcPr>
          <w:p w14:paraId="11037A5C" w14:textId="77777777" w:rsidR="00C36768" w:rsidRDefault="00191E7F">
            <w:r>
              <w:rPr>
                <w:rFonts w:ascii="Arial" w:hAnsi="Arial" w:cs="Arial"/>
                <w:color w:val="000000"/>
                <w:position w:val="-2"/>
                <w:sz w:val="18"/>
                <w:szCs w:val="18"/>
              </w:rPr>
              <w:t>Ime in priimek: _____________________</w:t>
            </w:r>
          </w:p>
        </w:tc>
      </w:tr>
      <w:tr w:rsidR="00C36768" w14:paraId="497F3D64" w14:textId="77777777">
        <w:tc>
          <w:tcPr>
            <w:tcW w:w="2500" w:type="pct"/>
            <w:tcMar>
              <w:top w:w="75" w:type="dxa"/>
              <w:bottom w:w="75" w:type="dxa"/>
            </w:tcMar>
            <w:vAlign w:val="center"/>
          </w:tcPr>
          <w:p w14:paraId="556A9A92" w14:textId="77777777" w:rsidR="00C36768" w:rsidRDefault="00191E7F">
            <w:r>
              <w:rPr>
                <w:rFonts w:ascii="Arial" w:hAnsi="Arial" w:cs="Arial"/>
                <w:color w:val="000000"/>
                <w:position w:val="-2"/>
                <w:sz w:val="18"/>
                <w:szCs w:val="18"/>
              </w:rPr>
              <w:t> </w:t>
            </w:r>
          </w:p>
        </w:tc>
        <w:tc>
          <w:tcPr>
            <w:tcW w:w="0" w:type="auto"/>
            <w:tcMar>
              <w:top w:w="75" w:type="dxa"/>
              <w:bottom w:w="75" w:type="dxa"/>
            </w:tcMar>
            <w:vAlign w:val="center"/>
          </w:tcPr>
          <w:p w14:paraId="75B8B185" w14:textId="77777777" w:rsidR="00C36768" w:rsidRDefault="00191E7F">
            <w:pPr>
              <w:jc w:val="center"/>
            </w:pPr>
            <w:r>
              <w:rPr>
                <w:rFonts w:ascii="Arial" w:hAnsi="Arial" w:cs="Arial"/>
                <w:color w:val="A9A9A9"/>
                <w:position w:val="-2"/>
                <w:sz w:val="18"/>
                <w:szCs w:val="18"/>
              </w:rPr>
              <w:t>(podpis)</w:t>
            </w:r>
          </w:p>
        </w:tc>
      </w:tr>
    </w:tbl>
    <w:p w14:paraId="31630BC2" w14:textId="77777777" w:rsidR="00C36768" w:rsidRDefault="00191E7F">
      <w:pPr>
        <w:spacing w:before="225" w:after="225" w:line="240" w:lineRule="auto"/>
        <w:jc w:val="both"/>
      </w:pPr>
      <w:r>
        <w:rPr>
          <w:rFonts w:ascii="Arial" w:hAnsi="Arial" w:cs="Arial"/>
          <w:color w:val="000000"/>
          <w:sz w:val="18"/>
          <w:szCs w:val="18"/>
        </w:rPr>
        <w:t> </w:t>
      </w:r>
    </w:p>
    <w:p w14:paraId="3FC6D091" w14:textId="77777777" w:rsidR="00C36768" w:rsidRDefault="00191E7F">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493C2244" w14:textId="77777777" w:rsidR="00C36768" w:rsidRDefault="00191E7F">
      <w:pPr>
        <w:spacing w:before="225" w:after="225" w:line="240" w:lineRule="auto"/>
        <w:jc w:val="both"/>
      </w:pPr>
      <w:r>
        <w:rPr>
          <w:rFonts w:ascii="Arial" w:hAnsi="Arial" w:cs="Arial"/>
          <w:color w:val="000000"/>
          <w:sz w:val="18"/>
          <w:szCs w:val="18"/>
        </w:rPr>
        <w:t> </w:t>
      </w:r>
    </w:p>
    <w:p w14:paraId="22FB7182" w14:textId="77777777" w:rsidR="00C36768" w:rsidRDefault="00C36768">
      <w:pPr>
        <w:sectPr w:rsidR="00C36768" w:rsidSect="00191E7F">
          <w:footerReference w:type="default" r:id="rId16"/>
          <w:pgSz w:w="11906" w:h="16838"/>
          <w:pgMar w:top="1418" w:right="1418" w:bottom="1418" w:left="1418" w:header="567" w:footer="596" w:gutter="0"/>
          <w:cols w:space="708"/>
          <w:docGrid w:linePitch="360"/>
        </w:sectPr>
      </w:pPr>
    </w:p>
    <w:p w14:paraId="233E43CC" w14:textId="77777777" w:rsidR="00191E7F" w:rsidRPr="00590863" w:rsidRDefault="00191E7F" w:rsidP="00191E7F">
      <w:pPr>
        <w:spacing w:after="0"/>
        <w:jc w:val="right"/>
        <w:rPr>
          <w:rFonts w:ascii="Arial" w:hAnsi="Arial" w:cs="Arial"/>
          <w:sz w:val="18"/>
          <w:szCs w:val="18"/>
        </w:rPr>
      </w:pPr>
      <w:r w:rsidRPr="00590863">
        <w:rPr>
          <w:rFonts w:ascii="Arial" w:hAnsi="Arial" w:cs="Arial"/>
          <w:sz w:val="18"/>
          <w:szCs w:val="18"/>
        </w:rPr>
        <w:lastRenderedPageBreak/>
        <w:t>Obrazec št: 6</w:t>
      </w:r>
    </w:p>
    <w:p w14:paraId="26BBAC19" w14:textId="77777777" w:rsidR="00191E7F" w:rsidRPr="00252358" w:rsidRDefault="00191E7F" w:rsidP="00191E7F"/>
    <w:p w14:paraId="08C5FD66" w14:textId="77777777" w:rsidR="00191E7F" w:rsidRDefault="00191E7F" w:rsidP="00191E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2E96DC04" w14:textId="77777777" w:rsidR="00191E7F" w:rsidRDefault="00191E7F" w:rsidP="00191E7F">
      <w:pPr>
        <w:spacing w:after="120"/>
        <w:rPr>
          <w:rFonts w:ascii="Arial" w:hAnsi="Arial" w:cs="Arial"/>
        </w:rPr>
      </w:pPr>
    </w:p>
    <w:p w14:paraId="6C835480" w14:textId="77777777" w:rsidR="00C36768" w:rsidRDefault="00191E7F">
      <w:pPr>
        <w:spacing w:before="225" w:after="225" w:line="240" w:lineRule="auto"/>
        <w:jc w:val="both"/>
      </w:pPr>
      <w:r>
        <w:rPr>
          <w:rFonts w:ascii="Arial" w:hAnsi="Arial" w:cs="Arial"/>
          <w:color w:val="000000"/>
          <w:sz w:val="18"/>
          <w:szCs w:val="18"/>
        </w:rPr>
        <w:t>Naziv gospodarskega subjekta: _________________________</w:t>
      </w:r>
    </w:p>
    <w:p w14:paraId="054DA48B" w14:textId="77777777" w:rsidR="00C36768" w:rsidRDefault="00191E7F">
      <w:pPr>
        <w:spacing w:before="225" w:after="225" w:line="240" w:lineRule="auto"/>
        <w:jc w:val="both"/>
      </w:pPr>
      <w:r>
        <w:rPr>
          <w:rFonts w:ascii="Arial" w:hAnsi="Arial" w:cs="Arial"/>
          <w:color w:val="000000"/>
          <w:sz w:val="18"/>
          <w:szCs w:val="18"/>
        </w:rPr>
        <w:t> </w:t>
      </w:r>
    </w:p>
    <w:p w14:paraId="0EAE2DA9" w14:textId="77777777" w:rsidR="00C36768" w:rsidRDefault="00191E7F">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C36768" w14:paraId="67594C4F"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1A529C" w14:textId="77777777" w:rsidR="00C36768" w:rsidRDefault="00191E7F">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DFF693" w14:textId="77777777" w:rsidR="00C36768" w:rsidRDefault="00191E7F">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033F50" w14:textId="77777777" w:rsidR="00C36768" w:rsidRDefault="00191E7F">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9A0DF12" w14:textId="77777777" w:rsidR="00C36768" w:rsidRDefault="00191E7F">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9A6472" w14:textId="77777777" w:rsidR="00C36768" w:rsidRDefault="00191E7F">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D0C3803" w14:textId="77777777" w:rsidR="00C36768" w:rsidRDefault="00191E7F">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8CDB9AF" w14:textId="77777777" w:rsidR="00C36768" w:rsidRDefault="00191E7F">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C36768" w14:paraId="2999068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15574" w14:textId="77777777" w:rsidR="00C36768" w:rsidRDefault="00191E7F">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82C6A"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CC036"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46D26C"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36E58"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D2293"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143DF0" w14:textId="77777777" w:rsidR="00C36768" w:rsidRDefault="00191E7F">
            <w:r>
              <w:rPr>
                <w:rFonts w:ascii="Arial" w:hAnsi="Arial" w:cs="Arial"/>
                <w:color w:val="000000"/>
                <w:position w:val="-2"/>
                <w:sz w:val="18"/>
                <w:szCs w:val="18"/>
              </w:rPr>
              <w:t> </w:t>
            </w:r>
          </w:p>
        </w:tc>
      </w:tr>
      <w:tr w:rsidR="00C36768" w14:paraId="543ED31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9CBA9D" w14:textId="77777777" w:rsidR="00C36768" w:rsidRDefault="00191E7F">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01B1D"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0CE79A"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DBE08"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036DD"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157CB9"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EA724" w14:textId="77777777" w:rsidR="00C36768" w:rsidRDefault="00191E7F">
            <w:r>
              <w:rPr>
                <w:rFonts w:ascii="Arial" w:hAnsi="Arial" w:cs="Arial"/>
                <w:color w:val="000000"/>
                <w:position w:val="-2"/>
                <w:sz w:val="18"/>
                <w:szCs w:val="18"/>
              </w:rPr>
              <w:t> </w:t>
            </w:r>
          </w:p>
        </w:tc>
      </w:tr>
      <w:tr w:rsidR="00C36768" w14:paraId="3FFF60E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33F57E" w14:textId="77777777" w:rsidR="00C36768" w:rsidRDefault="00191E7F">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5D8CBC"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ECD75A"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E3D03"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76119"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64E116"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BDD23" w14:textId="77777777" w:rsidR="00C36768" w:rsidRDefault="00191E7F">
            <w:r>
              <w:rPr>
                <w:rFonts w:ascii="Arial" w:hAnsi="Arial" w:cs="Arial"/>
                <w:color w:val="000000"/>
                <w:position w:val="-2"/>
                <w:sz w:val="18"/>
                <w:szCs w:val="18"/>
              </w:rPr>
              <w:t> </w:t>
            </w:r>
          </w:p>
        </w:tc>
      </w:tr>
      <w:tr w:rsidR="00C36768" w14:paraId="6910DA9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4776C" w14:textId="77777777" w:rsidR="00C36768" w:rsidRDefault="00191E7F">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64259"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BC418D"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2B834F"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9334E"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122DB8"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0EBBF" w14:textId="77777777" w:rsidR="00C36768" w:rsidRDefault="00191E7F">
            <w:r>
              <w:rPr>
                <w:rFonts w:ascii="Arial" w:hAnsi="Arial" w:cs="Arial"/>
                <w:color w:val="000000"/>
                <w:position w:val="-2"/>
                <w:sz w:val="18"/>
                <w:szCs w:val="18"/>
              </w:rPr>
              <w:t> </w:t>
            </w:r>
          </w:p>
        </w:tc>
      </w:tr>
      <w:tr w:rsidR="00C36768" w14:paraId="6A5E98A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9FF69B" w14:textId="77777777" w:rsidR="00C36768" w:rsidRDefault="00191E7F">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C460EB"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C6CB38"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F17DD"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F32EB6"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3C327" w14:textId="77777777" w:rsidR="00C36768" w:rsidRDefault="00191E7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26A23" w14:textId="77777777" w:rsidR="00C36768" w:rsidRDefault="00191E7F">
            <w:r>
              <w:rPr>
                <w:rFonts w:ascii="Arial" w:hAnsi="Arial" w:cs="Arial"/>
                <w:color w:val="000000"/>
                <w:position w:val="-2"/>
                <w:sz w:val="18"/>
                <w:szCs w:val="18"/>
              </w:rPr>
              <w:t> </w:t>
            </w:r>
          </w:p>
        </w:tc>
      </w:tr>
    </w:tbl>
    <w:p w14:paraId="4A142E7E" w14:textId="77777777" w:rsidR="00C36768" w:rsidRDefault="00191E7F">
      <w:pPr>
        <w:spacing w:before="225" w:after="225" w:line="240" w:lineRule="auto"/>
        <w:jc w:val="both"/>
      </w:pPr>
      <w:r>
        <w:rPr>
          <w:rFonts w:ascii="Arial" w:hAnsi="Arial" w:cs="Arial"/>
          <w:color w:val="000000"/>
          <w:sz w:val="18"/>
          <w:szCs w:val="18"/>
        </w:rPr>
        <w:t> </w:t>
      </w:r>
    </w:p>
    <w:p w14:paraId="0348651A" w14:textId="77777777" w:rsidR="00C36768" w:rsidRDefault="00191E7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B5B5B4F" w14:textId="77777777" w:rsidR="00C36768" w:rsidRDefault="00191E7F">
      <w:pPr>
        <w:spacing w:before="225" w:after="225" w:line="240" w:lineRule="auto"/>
        <w:jc w:val="both"/>
      </w:pPr>
      <w:r>
        <w:rPr>
          <w:rFonts w:ascii="Arial" w:hAnsi="Arial" w:cs="Arial"/>
          <w:color w:val="000000"/>
          <w:sz w:val="18"/>
          <w:szCs w:val="18"/>
        </w:rPr>
        <w:t> </w:t>
      </w:r>
    </w:p>
    <w:p w14:paraId="4ACA9668" w14:textId="77777777" w:rsidR="00C36768" w:rsidRDefault="00C36768">
      <w:pPr>
        <w:sectPr w:rsidR="00C36768" w:rsidSect="00191E7F">
          <w:footerReference w:type="default" r:id="rId17"/>
          <w:pgSz w:w="11906" w:h="16838"/>
          <w:pgMar w:top="1418" w:right="1418" w:bottom="1418" w:left="1418" w:header="567" w:footer="596" w:gutter="0"/>
          <w:cols w:space="708"/>
          <w:docGrid w:linePitch="360"/>
        </w:sectPr>
      </w:pPr>
    </w:p>
    <w:p w14:paraId="58F8E0CC" w14:textId="77777777" w:rsidR="00191E7F" w:rsidRPr="00590863" w:rsidRDefault="00191E7F" w:rsidP="00191E7F">
      <w:pPr>
        <w:spacing w:after="0"/>
        <w:jc w:val="right"/>
        <w:rPr>
          <w:rFonts w:ascii="Arial" w:hAnsi="Arial" w:cs="Arial"/>
          <w:sz w:val="18"/>
          <w:szCs w:val="18"/>
        </w:rPr>
      </w:pPr>
      <w:r w:rsidRPr="00590863">
        <w:rPr>
          <w:rFonts w:ascii="Arial" w:hAnsi="Arial" w:cs="Arial"/>
          <w:sz w:val="18"/>
          <w:szCs w:val="18"/>
        </w:rPr>
        <w:lastRenderedPageBreak/>
        <w:t>Obrazec št: 7</w:t>
      </w:r>
    </w:p>
    <w:p w14:paraId="5ED4D889" w14:textId="77777777" w:rsidR="00191E7F" w:rsidRPr="00252358" w:rsidRDefault="00191E7F" w:rsidP="00191E7F"/>
    <w:p w14:paraId="2683E539" w14:textId="77777777" w:rsidR="00191E7F" w:rsidRDefault="00191E7F" w:rsidP="00191E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2CFD934D" w14:textId="77777777" w:rsidR="00191E7F" w:rsidRDefault="00191E7F" w:rsidP="00191E7F">
      <w:pPr>
        <w:spacing w:after="120"/>
        <w:rPr>
          <w:rFonts w:ascii="Arial" w:hAnsi="Arial" w:cs="Arial"/>
        </w:rPr>
      </w:pPr>
    </w:p>
    <w:p w14:paraId="1708B16A" w14:textId="77777777" w:rsidR="00C36768" w:rsidRDefault="00191E7F">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438AEB13" w14:textId="77777777" w:rsidR="00C36768" w:rsidRDefault="00191E7F">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43692140" w14:textId="77777777" w:rsidR="00C36768" w:rsidRDefault="00191E7F">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C36768" w14:paraId="6F65DE48"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32D7CED" w14:textId="77777777" w:rsidR="00C36768" w:rsidRDefault="00191E7F">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1E606B" w14:textId="77777777" w:rsidR="00C36768" w:rsidRDefault="00191E7F">
            <w:r>
              <w:rPr>
                <w:rFonts w:ascii="Arial" w:hAnsi="Arial" w:cs="Arial"/>
                <w:color w:val="000000"/>
                <w:position w:val="-2"/>
                <w:sz w:val="18"/>
                <w:szCs w:val="18"/>
                <w:shd w:val="clear" w:color="auto" w:fill="FFFFFF"/>
              </w:rPr>
              <w:t> </w:t>
            </w:r>
          </w:p>
        </w:tc>
      </w:tr>
      <w:tr w:rsidR="00C36768" w14:paraId="3346CD8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0D6246" w14:textId="77777777" w:rsidR="00C36768" w:rsidRDefault="00191E7F">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67FE37B" w14:textId="77777777" w:rsidR="00C36768" w:rsidRDefault="00191E7F">
            <w:r>
              <w:rPr>
                <w:rFonts w:ascii="Arial" w:hAnsi="Arial" w:cs="Arial"/>
                <w:color w:val="000000"/>
                <w:position w:val="-2"/>
                <w:sz w:val="18"/>
                <w:szCs w:val="18"/>
                <w:shd w:val="clear" w:color="auto" w:fill="FFFFFF"/>
              </w:rPr>
              <w:t> </w:t>
            </w:r>
          </w:p>
        </w:tc>
      </w:tr>
      <w:tr w:rsidR="00C36768" w14:paraId="28603F23"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E47D12B" w14:textId="77777777" w:rsidR="00C36768" w:rsidRDefault="00191E7F">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43034A3" w14:textId="77777777" w:rsidR="00C36768" w:rsidRDefault="00191E7F">
            <w:r>
              <w:rPr>
                <w:rFonts w:ascii="Arial" w:hAnsi="Arial" w:cs="Arial"/>
                <w:color w:val="000000"/>
                <w:position w:val="-2"/>
                <w:sz w:val="18"/>
                <w:szCs w:val="18"/>
                <w:shd w:val="clear" w:color="auto" w:fill="FFFFFF"/>
              </w:rPr>
              <w:t> </w:t>
            </w:r>
          </w:p>
        </w:tc>
      </w:tr>
      <w:tr w:rsidR="00C36768" w14:paraId="5A1EF93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62E71A" w14:textId="77777777" w:rsidR="00C36768" w:rsidRDefault="00191E7F">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0488B90" w14:textId="77777777" w:rsidR="00C36768" w:rsidRDefault="00191E7F">
            <w:r>
              <w:rPr>
                <w:rFonts w:ascii="Arial" w:hAnsi="Arial" w:cs="Arial"/>
                <w:color w:val="000000"/>
                <w:position w:val="-2"/>
                <w:sz w:val="18"/>
                <w:szCs w:val="18"/>
                <w:shd w:val="clear" w:color="auto" w:fill="FFFFFF"/>
              </w:rPr>
              <w:t> </w:t>
            </w:r>
          </w:p>
        </w:tc>
      </w:tr>
      <w:tr w:rsidR="00C36768" w14:paraId="2031C62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14B8E04" w14:textId="77777777" w:rsidR="00C36768" w:rsidRDefault="00191E7F">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9423E3" w14:textId="77777777" w:rsidR="00C36768" w:rsidRDefault="00191E7F">
            <w:r>
              <w:rPr>
                <w:rFonts w:ascii="Arial" w:hAnsi="Arial" w:cs="Arial"/>
                <w:color w:val="000000"/>
                <w:position w:val="-2"/>
                <w:sz w:val="18"/>
                <w:szCs w:val="18"/>
                <w:shd w:val="clear" w:color="auto" w:fill="FFFFFF"/>
              </w:rPr>
              <w:t> </w:t>
            </w:r>
          </w:p>
        </w:tc>
      </w:tr>
      <w:tr w:rsidR="00C36768" w14:paraId="3FB6C438"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8BCEC3" w14:textId="77777777" w:rsidR="00C36768" w:rsidRDefault="00191E7F">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87EDB2" w14:textId="77777777" w:rsidR="00C36768" w:rsidRDefault="00191E7F">
            <w:r>
              <w:rPr>
                <w:rFonts w:ascii="Arial" w:hAnsi="Arial" w:cs="Arial"/>
                <w:color w:val="000000"/>
                <w:position w:val="-2"/>
                <w:sz w:val="18"/>
                <w:szCs w:val="18"/>
                <w:shd w:val="clear" w:color="auto" w:fill="FFFFFF"/>
              </w:rPr>
              <w:t> </w:t>
            </w:r>
          </w:p>
        </w:tc>
      </w:tr>
      <w:tr w:rsidR="00C36768" w14:paraId="03060E5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1926A3D" w14:textId="77777777" w:rsidR="00C36768" w:rsidRDefault="00191E7F">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9029474" w14:textId="77777777" w:rsidR="00C36768" w:rsidRDefault="00191E7F">
            <w:r>
              <w:rPr>
                <w:rFonts w:ascii="Arial" w:hAnsi="Arial" w:cs="Arial"/>
                <w:color w:val="000000"/>
                <w:position w:val="-2"/>
                <w:sz w:val="18"/>
                <w:szCs w:val="18"/>
                <w:shd w:val="clear" w:color="auto" w:fill="FFFFFF"/>
              </w:rPr>
              <w:t> </w:t>
            </w:r>
          </w:p>
        </w:tc>
      </w:tr>
    </w:tbl>
    <w:p w14:paraId="1A61F907" w14:textId="77777777" w:rsidR="00C36768" w:rsidRDefault="00191E7F">
      <w:pPr>
        <w:shd w:val="clear" w:color="auto" w:fill="FFFFFF"/>
        <w:spacing w:before="225" w:after="375" w:line="333" w:lineRule="auto"/>
        <w:jc w:val="both"/>
      </w:pPr>
      <w:r>
        <w:rPr>
          <w:rFonts w:ascii="Arial" w:hAnsi="Arial" w:cs="Arial"/>
          <w:color w:val="444444"/>
          <w:sz w:val="18"/>
          <w:szCs w:val="18"/>
          <w:shd w:val="clear" w:color="auto" w:fill="FFFFFF"/>
        </w:rPr>
        <w:t> </w:t>
      </w:r>
    </w:p>
    <w:p w14:paraId="3B9B42F5" w14:textId="77777777" w:rsidR="00C36768" w:rsidRDefault="00191E7F">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C36768" w14:paraId="1CE043AB" w14:textId="77777777">
        <w:tc>
          <w:tcPr>
            <w:tcW w:w="3195" w:type="dxa"/>
            <w:shd w:val="clear" w:color="auto" w:fill="FFFFFF"/>
            <w:tcMar>
              <w:top w:w="75" w:type="dxa"/>
              <w:bottom w:w="75" w:type="dxa"/>
            </w:tcMar>
            <w:vAlign w:val="center"/>
          </w:tcPr>
          <w:p w14:paraId="4E649170" w14:textId="77777777" w:rsidR="00C36768" w:rsidRDefault="00191E7F">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032C46C4" w14:textId="77777777" w:rsidR="00C36768" w:rsidRDefault="00191E7F">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4A36ED8" w14:textId="77777777" w:rsidR="00C36768" w:rsidRDefault="00191E7F">
            <w:r>
              <w:rPr>
                <w:rFonts w:ascii="Arial" w:hAnsi="Arial" w:cs="Arial"/>
                <w:color w:val="000000"/>
                <w:position w:val="-2"/>
                <w:sz w:val="18"/>
                <w:szCs w:val="18"/>
                <w:shd w:val="clear" w:color="auto" w:fill="FFFFFF"/>
              </w:rPr>
              <w:t> </w:t>
            </w:r>
          </w:p>
        </w:tc>
      </w:tr>
      <w:tr w:rsidR="00C36768" w14:paraId="50559AC2" w14:textId="77777777">
        <w:tc>
          <w:tcPr>
            <w:tcW w:w="3195" w:type="dxa"/>
            <w:shd w:val="clear" w:color="auto" w:fill="FFFFFF"/>
            <w:tcMar>
              <w:top w:w="75" w:type="dxa"/>
              <w:bottom w:w="75" w:type="dxa"/>
            </w:tcMar>
            <w:vAlign w:val="center"/>
          </w:tcPr>
          <w:p w14:paraId="6290B084" w14:textId="77777777" w:rsidR="00C36768" w:rsidRDefault="00191E7F">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3D09709" w14:textId="77777777" w:rsidR="00C36768" w:rsidRDefault="00191E7F">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43F215D" w14:textId="77777777" w:rsidR="00C36768" w:rsidRDefault="00C36768"/>
          <w:p w14:paraId="14EFD89C" w14:textId="77777777" w:rsidR="00C36768" w:rsidRDefault="00191E7F">
            <w:pPr>
              <w:jc w:val="center"/>
            </w:pPr>
            <w:r>
              <w:rPr>
                <w:rFonts w:ascii="Arial" w:hAnsi="Arial" w:cs="Arial"/>
                <w:color w:val="A9A9A9"/>
                <w:position w:val="-2"/>
                <w:sz w:val="18"/>
                <w:szCs w:val="18"/>
                <w:shd w:val="clear" w:color="auto" w:fill="FFFFFF"/>
              </w:rPr>
              <w:t>(žig in podpis)</w:t>
            </w:r>
          </w:p>
        </w:tc>
      </w:tr>
    </w:tbl>
    <w:p w14:paraId="7F1EE641" w14:textId="77777777" w:rsidR="00C36768" w:rsidRDefault="00191E7F">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C36768" w14:paraId="1D3392F1" w14:textId="77777777">
        <w:tc>
          <w:tcPr>
            <w:tcW w:w="0" w:type="auto"/>
            <w:tcMar>
              <w:top w:w="0" w:type="auto"/>
              <w:bottom w:w="0" w:type="auto"/>
            </w:tcMar>
          </w:tcPr>
          <w:p w14:paraId="5F744D63" w14:textId="77777777" w:rsidR="00C36768" w:rsidRDefault="00191E7F">
            <w:pPr>
              <w:numPr>
                <w:ilvl w:val="0"/>
                <w:numId w:val="2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0BC9BFE3" w14:textId="77777777" w:rsidR="00C36768" w:rsidRDefault="00191E7F">
            <w:pPr>
              <w:numPr>
                <w:ilvl w:val="0"/>
                <w:numId w:val="2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5D310AD" w14:textId="77777777" w:rsidR="00C36768" w:rsidRDefault="00191E7F">
            <w:pPr>
              <w:numPr>
                <w:ilvl w:val="0"/>
                <w:numId w:val="2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5E98F613" w14:textId="77777777" w:rsidR="00C36768" w:rsidRDefault="00C36768">
      <w:pPr>
        <w:sectPr w:rsidR="00C36768" w:rsidSect="00191E7F">
          <w:footerReference w:type="default" r:id="rId18"/>
          <w:pgSz w:w="11906" w:h="16838"/>
          <w:pgMar w:top="1418" w:right="1418" w:bottom="1418" w:left="1418" w:header="567" w:footer="596" w:gutter="0"/>
          <w:cols w:space="708"/>
          <w:docGrid w:linePitch="360"/>
        </w:sectPr>
      </w:pPr>
    </w:p>
    <w:p w14:paraId="2D251E88" w14:textId="77777777" w:rsidR="00191E7F" w:rsidRPr="00590863" w:rsidRDefault="00191E7F" w:rsidP="00191E7F">
      <w:pPr>
        <w:spacing w:after="0"/>
        <w:jc w:val="right"/>
        <w:rPr>
          <w:rFonts w:ascii="Arial" w:hAnsi="Arial" w:cs="Arial"/>
          <w:sz w:val="18"/>
          <w:szCs w:val="18"/>
        </w:rPr>
      </w:pPr>
      <w:r w:rsidRPr="00590863">
        <w:rPr>
          <w:rFonts w:ascii="Arial" w:hAnsi="Arial" w:cs="Arial"/>
          <w:sz w:val="18"/>
          <w:szCs w:val="18"/>
        </w:rPr>
        <w:lastRenderedPageBreak/>
        <w:t>Obrazec št: 8</w:t>
      </w:r>
    </w:p>
    <w:p w14:paraId="041102E7" w14:textId="77777777" w:rsidR="00191E7F" w:rsidRPr="00252358" w:rsidRDefault="00191E7F" w:rsidP="00191E7F"/>
    <w:p w14:paraId="1BA913F0" w14:textId="77777777" w:rsidR="00191E7F" w:rsidRDefault="00191E7F" w:rsidP="00191E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 OKOLJSKE ZAHTEVE</w:t>
      </w:r>
    </w:p>
    <w:p w14:paraId="406EA49F" w14:textId="77777777" w:rsidR="00191E7F" w:rsidRDefault="00191E7F" w:rsidP="00191E7F">
      <w:pPr>
        <w:spacing w:after="120"/>
        <w:rPr>
          <w:rFonts w:ascii="Arial" w:hAnsi="Arial" w:cs="Arial"/>
        </w:rPr>
      </w:pPr>
    </w:p>
    <w:p w14:paraId="6FAE37B5" w14:textId="3CBF6531" w:rsidR="00C36768" w:rsidRDefault="00191E7F">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1599E557" w14:textId="4BFFFA98" w:rsidR="00832E70" w:rsidRDefault="00832E70">
      <w:pPr>
        <w:spacing w:before="225" w:after="225" w:line="240" w:lineRule="auto"/>
        <w:jc w:val="both"/>
        <w:rPr>
          <w:rFonts w:ascii="Arial" w:hAnsi="Arial" w:cs="Arial"/>
          <w:color w:val="000000"/>
          <w:sz w:val="18"/>
          <w:szCs w:val="18"/>
        </w:rPr>
      </w:pPr>
    </w:p>
    <w:p w14:paraId="363D77B4" w14:textId="77777777" w:rsidR="00832E70" w:rsidRDefault="00832E70">
      <w:pPr>
        <w:spacing w:before="225" w:after="225" w:line="240" w:lineRule="auto"/>
        <w:jc w:val="both"/>
      </w:pPr>
    </w:p>
    <w:p w14:paraId="245A9A44" w14:textId="77777777" w:rsidR="00832E70" w:rsidRDefault="00832E70" w:rsidP="00832E70">
      <w:pPr>
        <w:rPr>
          <w:rFonts w:ascii="Arial" w:hAnsi="Arial" w:cs="Arial"/>
          <w:color w:val="000000"/>
          <w:position w:val="-2"/>
          <w:sz w:val="18"/>
          <w:szCs w:val="18"/>
        </w:rPr>
      </w:pPr>
      <w:r w:rsidRPr="001E168B">
        <w:rPr>
          <w:rFonts w:ascii="Arial" w:hAnsi="Arial" w:cs="Arial"/>
          <w:color w:val="000000"/>
          <w:sz w:val="18"/>
          <w:szCs w:val="18"/>
        </w:rPr>
        <w:t xml:space="preserve">Gospodarski subjekt, družba, </w:t>
      </w:r>
      <w:r w:rsidRPr="001E168B">
        <w:rPr>
          <w:rFonts w:ascii="Arial" w:hAnsi="Arial" w:cs="Arial"/>
          <w:color w:val="000000"/>
          <w:sz w:val="18"/>
          <w:szCs w:val="18"/>
          <w:u w:val="single"/>
        </w:rPr>
        <w:t>_____________________</w:t>
      </w:r>
      <w:r w:rsidRPr="001E168B">
        <w:rPr>
          <w:rFonts w:ascii="Arial" w:hAnsi="Arial" w:cs="Arial"/>
          <w:color w:val="000000"/>
          <w:sz w:val="18"/>
          <w:szCs w:val="18"/>
        </w:rPr>
        <w:t xml:space="preserve">(Firma), </w:t>
      </w:r>
      <w:r w:rsidRPr="001E168B">
        <w:rPr>
          <w:rFonts w:ascii="Arial" w:hAnsi="Arial" w:cs="Arial"/>
          <w:color w:val="000000"/>
          <w:sz w:val="18"/>
          <w:szCs w:val="18"/>
          <w:u w:val="single"/>
        </w:rPr>
        <w:t>_________________________</w:t>
      </w:r>
      <w:r w:rsidRPr="001E168B">
        <w:rPr>
          <w:rFonts w:ascii="Arial" w:hAnsi="Arial" w:cs="Arial"/>
          <w:color w:val="000000"/>
          <w:sz w:val="18"/>
          <w:szCs w:val="18"/>
        </w:rPr>
        <w:t xml:space="preserve">(Naslov), matična številka: </w:t>
      </w:r>
      <w:r w:rsidRPr="001E168B">
        <w:rPr>
          <w:rFonts w:ascii="Arial" w:hAnsi="Arial" w:cs="Arial"/>
          <w:color w:val="000000"/>
          <w:sz w:val="18"/>
          <w:szCs w:val="18"/>
          <w:u w:val="single"/>
        </w:rPr>
        <w:t>_______________   </w:t>
      </w:r>
      <w:r w:rsidRPr="001E168B">
        <w:rPr>
          <w:rFonts w:ascii="Arial" w:hAnsi="Arial" w:cs="Arial"/>
          <w:color w:val="000000"/>
          <w:sz w:val="18"/>
          <w:szCs w:val="18"/>
        </w:rPr>
        <w:t xml:space="preserve"> izjavljamo, da smo ponudili in bomo v primeru, da bomo izbrani kot dobavitelj, dobavljali čistila, ki </w:t>
      </w:r>
      <w:r>
        <w:rPr>
          <w:rFonts w:ascii="Arial" w:hAnsi="Arial" w:cs="Arial"/>
          <w:color w:val="000000"/>
          <w:sz w:val="18"/>
          <w:szCs w:val="18"/>
        </w:rPr>
        <w:t xml:space="preserve">imajo </w:t>
      </w:r>
      <w:proofErr w:type="spellStart"/>
      <w:r>
        <w:rPr>
          <w:rFonts w:ascii="Arial" w:hAnsi="Arial" w:cs="Arial"/>
          <w:color w:val="000000"/>
          <w:position w:val="-2"/>
          <w:sz w:val="18"/>
          <w:szCs w:val="18"/>
        </w:rPr>
        <w:t>okoljski</w:t>
      </w:r>
      <w:proofErr w:type="spellEnd"/>
      <w:r>
        <w:rPr>
          <w:rFonts w:ascii="Arial" w:hAnsi="Arial" w:cs="Arial"/>
          <w:color w:val="000000"/>
          <w:position w:val="-2"/>
          <w:sz w:val="18"/>
          <w:szCs w:val="18"/>
        </w:rPr>
        <w:t xml:space="preserve"> znak, skladen z Uredbo (ES) št. 66/2010 Evropskega parlamenta in Sveta z dne 25.11.2009 o znaku EU za okolje in Sklepom komisije EU 2017/1217 z dne 23.6.2017 o določitvi meril za podelitev znaka EU za okolje čistilom za čiščenje trdnih površin.</w:t>
      </w:r>
    </w:p>
    <w:p w14:paraId="310DE679" w14:textId="77777777" w:rsidR="00832E70" w:rsidRDefault="00832E70" w:rsidP="00832E70">
      <w:pPr>
        <w:rPr>
          <w:rFonts w:ascii="Arial" w:hAnsi="Arial" w:cs="Arial"/>
          <w:color w:val="000000"/>
          <w:position w:val="-2"/>
          <w:sz w:val="18"/>
          <w:szCs w:val="18"/>
        </w:rPr>
      </w:pPr>
    </w:p>
    <w:p w14:paraId="182DAD53" w14:textId="77777777" w:rsidR="00832E70" w:rsidRDefault="00832E70" w:rsidP="00832E70"/>
    <w:tbl>
      <w:tblPr>
        <w:tblStyle w:val="NormalTablePHPDOCX"/>
        <w:tblW w:w="5000" w:type="pct"/>
        <w:tblInd w:w="108" w:type="dxa"/>
        <w:tblLook w:val="04A0" w:firstRow="1" w:lastRow="0" w:firstColumn="1" w:lastColumn="0" w:noHBand="0" w:noVBand="1"/>
      </w:tblPr>
      <w:tblGrid>
        <w:gridCol w:w="4535"/>
        <w:gridCol w:w="4535"/>
      </w:tblGrid>
      <w:tr w:rsidR="00832E70" w14:paraId="7E41D7F7" w14:textId="77777777" w:rsidTr="00024FE1">
        <w:tc>
          <w:tcPr>
            <w:tcW w:w="2500" w:type="pct"/>
            <w:tcMar>
              <w:top w:w="0" w:type="auto"/>
              <w:bottom w:w="0" w:type="auto"/>
            </w:tcMar>
            <w:vAlign w:val="center"/>
          </w:tcPr>
          <w:p w14:paraId="7B6EC59A" w14:textId="77777777" w:rsidR="00832E70" w:rsidRDefault="00832E70" w:rsidP="00024FE1">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14:paraId="639FA31F" w14:textId="77777777" w:rsidR="00832E70" w:rsidRDefault="00832E70" w:rsidP="00024FE1">
            <w:pPr>
              <w:spacing w:before="135" w:after="135"/>
              <w:jc w:val="both"/>
              <w:textAlignment w:val="center"/>
            </w:pPr>
            <w:r>
              <w:rPr>
                <w:rFonts w:ascii="Arial" w:hAnsi="Arial" w:cs="Arial"/>
                <w:color w:val="000000"/>
                <w:position w:val="-2"/>
                <w:sz w:val="18"/>
                <w:szCs w:val="18"/>
              </w:rPr>
              <w:t>Ime in priimek: _____________________</w:t>
            </w:r>
          </w:p>
        </w:tc>
      </w:tr>
      <w:tr w:rsidR="00832E70" w14:paraId="7507867D" w14:textId="77777777" w:rsidTr="00024FE1">
        <w:tc>
          <w:tcPr>
            <w:tcW w:w="2500" w:type="pct"/>
            <w:tcMar>
              <w:top w:w="0" w:type="auto"/>
              <w:bottom w:w="0" w:type="auto"/>
            </w:tcMar>
            <w:vAlign w:val="center"/>
          </w:tcPr>
          <w:p w14:paraId="3F071AAA" w14:textId="77777777" w:rsidR="00832E70" w:rsidRDefault="00832E70" w:rsidP="00024FE1">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0E96B005" w14:textId="77777777" w:rsidR="00832E70" w:rsidRDefault="00832E70" w:rsidP="00024FE1">
            <w:pPr>
              <w:spacing w:before="135" w:after="135"/>
              <w:jc w:val="both"/>
              <w:textAlignment w:val="center"/>
            </w:pPr>
            <w:r>
              <w:rPr>
                <w:rFonts w:ascii="Arial" w:hAnsi="Arial" w:cs="Arial"/>
                <w:color w:val="000000"/>
                <w:position w:val="-2"/>
                <w:sz w:val="18"/>
                <w:szCs w:val="18"/>
              </w:rPr>
              <w:t> </w:t>
            </w:r>
          </w:p>
          <w:p w14:paraId="45EB7580" w14:textId="77777777" w:rsidR="00832E70" w:rsidRDefault="00832E70" w:rsidP="00024FE1">
            <w:pPr>
              <w:spacing w:before="135" w:after="135"/>
              <w:jc w:val="center"/>
              <w:textAlignment w:val="center"/>
            </w:pPr>
            <w:r>
              <w:rPr>
                <w:rFonts w:ascii="Arial" w:hAnsi="Arial" w:cs="Arial"/>
                <w:color w:val="000000"/>
                <w:position w:val="-2"/>
                <w:sz w:val="18"/>
                <w:szCs w:val="18"/>
              </w:rPr>
              <w:t>(žig in podpis)</w:t>
            </w:r>
          </w:p>
        </w:tc>
      </w:tr>
    </w:tbl>
    <w:p w14:paraId="23228674" w14:textId="6E965452" w:rsidR="00832E70" w:rsidRDefault="00832E70" w:rsidP="00832E70">
      <w:pPr>
        <w:sectPr w:rsidR="00832E70" w:rsidSect="00191E7F">
          <w:footerReference w:type="default" r:id="rId19"/>
          <w:pgSz w:w="11906" w:h="16838"/>
          <w:pgMar w:top="1418" w:right="1418" w:bottom="1418" w:left="1418" w:header="567" w:footer="596" w:gutter="0"/>
          <w:cols w:space="708"/>
          <w:docGrid w:linePitch="360"/>
        </w:sectPr>
      </w:pPr>
    </w:p>
    <w:p w14:paraId="43AC275F" w14:textId="77777777" w:rsidR="00191E7F" w:rsidRPr="00590863" w:rsidRDefault="00191E7F" w:rsidP="00191E7F">
      <w:pPr>
        <w:spacing w:after="0"/>
        <w:jc w:val="right"/>
        <w:rPr>
          <w:rFonts w:ascii="Arial" w:hAnsi="Arial" w:cs="Arial"/>
          <w:sz w:val="18"/>
          <w:szCs w:val="18"/>
        </w:rPr>
      </w:pPr>
      <w:r w:rsidRPr="00590863">
        <w:rPr>
          <w:rFonts w:ascii="Arial" w:hAnsi="Arial" w:cs="Arial"/>
          <w:sz w:val="18"/>
          <w:szCs w:val="18"/>
        </w:rPr>
        <w:lastRenderedPageBreak/>
        <w:t>Obrazec št: 9</w:t>
      </w:r>
    </w:p>
    <w:p w14:paraId="3E6F3896" w14:textId="77777777" w:rsidR="00191E7F" w:rsidRPr="00252358" w:rsidRDefault="00191E7F" w:rsidP="00191E7F"/>
    <w:p w14:paraId="4BDA9A7F" w14:textId="77777777" w:rsidR="00191E7F" w:rsidRDefault="00191E7F" w:rsidP="00191E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upoštevanju določil Uredbe o zelenem javnem naročanju</w:t>
      </w:r>
    </w:p>
    <w:p w14:paraId="1C65E955" w14:textId="77777777" w:rsidR="00191E7F" w:rsidRDefault="00191E7F" w:rsidP="00191E7F">
      <w:pPr>
        <w:spacing w:after="120"/>
        <w:rPr>
          <w:rFonts w:ascii="Arial" w:hAnsi="Arial" w:cs="Arial"/>
        </w:rPr>
      </w:pPr>
    </w:p>
    <w:p w14:paraId="0CFBC7AF" w14:textId="77777777" w:rsidR="00C36768" w:rsidRDefault="00191E7F" w:rsidP="001E168B">
      <w:pPr>
        <w:spacing w:before="225" w:after="225" w:line="240" w:lineRule="auto"/>
      </w:pPr>
      <w:r>
        <w:rPr>
          <w:rFonts w:ascii="Arial" w:hAnsi="Arial" w:cs="Arial"/>
          <w:color w:val="000000"/>
          <w:sz w:val="18"/>
          <w:szCs w:val="18"/>
        </w:rPr>
        <w:t> </w:t>
      </w:r>
    </w:p>
    <w:p w14:paraId="32283A00" w14:textId="77777777" w:rsidR="00C36768" w:rsidRDefault="00191E7F">
      <w:pPr>
        <w:spacing w:before="225" w:after="225" w:line="240" w:lineRule="auto"/>
        <w:jc w:val="both"/>
      </w:pPr>
      <w:r>
        <w:rPr>
          <w:rFonts w:ascii="Arial" w:hAnsi="Arial" w:cs="Arial"/>
          <w:color w:val="000000"/>
          <w:sz w:val="18"/>
          <w:szCs w:val="18"/>
        </w:rPr>
        <w:t> </w:t>
      </w:r>
    </w:p>
    <w:p w14:paraId="4C45D908" w14:textId="0C8F0CED" w:rsidR="00C36768" w:rsidRDefault="00191E7F" w:rsidP="001E168B">
      <w:pPr>
        <w:pStyle w:val="Odstavekseznama"/>
        <w:numPr>
          <w:ilvl w:val="0"/>
          <w:numId w:val="35"/>
        </w:numPr>
        <w:spacing w:before="225" w:after="225" w:line="240" w:lineRule="auto"/>
        <w:jc w:val="both"/>
      </w:pPr>
      <w:r w:rsidRPr="001E168B">
        <w:rPr>
          <w:rFonts w:ascii="Arial" w:hAnsi="Arial" w:cs="Arial"/>
          <w:color w:val="000000"/>
          <w:sz w:val="18"/>
          <w:szCs w:val="18"/>
        </w:rPr>
        <w:t xml:space="preserve">Gospodarski subjekt, družba, </w:t>
      </w:r>
      <w:r w:rsidRPr="001E168B">
        <w:rPr>
          <w:rFonts w:ascii="Arial" w:hAnsi="Arial" w:cs="Arial"/>
          <w:color w:val="000000"/>
          <w:sz w:val="18"/>
          <w:szCs w:val="18"/>
          <w:u w:val="single"/>
        </w:rPr>
        <w:t>_____________</w:t>
      </w:r>
      <w:r w:rsidR="001E168B" w:rsidRPr="001E168B">
        <w:rPr>
          <w:rFonts w:ascii="Arial" w:hAnsi="Arial" w:cs="Arial"/>
          <w:color w:val="000000"/>
          <w:sz w:val="18"/>
          <w:szCs w:val="18"/>
          <w:u w:val="single"/>
        </w:rPr>
        <w:t>______</w:t>
      </w:r>
      <w:r w:rsidRPr="001E168B">
        <w:rPr>
          <w:rFonts w:ascii="Arial" w:hAnsi="Arial" w:cs="Arial"/>
          <w:color w:val="000000"/>
          <w:sz w:val="18"/>
          <w:szCs w:val="18"/>
          <w:u w:val="single"/>
        </w:rPr>
        <w:t>__</w:t>
      </w:r>
      <w:r w:rsidRPr="001E168B">
        <w:rPr>
          <w:rFonts w:ascii="Arial" w:hAnsi="Arial" w:cs="Arial"/>
          <w:color w:val="000000"/>
          <w:sz w:val="18"/>
          <w:szCs w:val="18"/>
        </w:rPr>
        <w:t xml:space="preserve">(Firma), </w:t>
      </w:r>
      <w:r w:rsidRPr="001E168B">
        <w:rPr>
          <w:rFonts w:ascii="Arial" w:hAnsi="Arial" w:cs="Arial"/>
          <w:color w:val="000000"/>
          <w:sz w:val="18"/>
          <w:szCs w:val="18"/>
          <w:u w:val="single"/>
        </w:rPr>
        <w:t>__</w:t>
      </w:r>
      <w:r w:rsidR="001E168B" w:rsidRPr="001E168B">
        <w:rPr>
          <w:rFonts w:ascii="Arial" w:hAnsi="Arial" w:cs="Arial"/>
          <w:color w:val="000000"/>
          <w:sz w:val="18"/>
          <w:szCs w:val="18"/>
          <w:u w:val="single"/>
        </w:rPr>
        <w:t>________</w:t>
      </w:r>
      <w:r w:rsidRPr="001E168B">
        <w:rPr>
          <w:rFonts w:ascii="Arial" w:hAnsi="Arial" w:cs="Arial"/>
          <w:color w:val="000000"/>
          <w:sz w:val="18"/>
          <w:szCs w:val="18"/>
          <w:u w:val="single"/>
        </w:rPr>
        <w:t>_______________</w:t>
      </w:r>
      <w:r w:rsidRPr="001E168B">
        <w:rPr>
          <w:rFonts w:ascii="Arial" w:hAnsi="Arial" w:cs="Arial"/>
          <w:color w:val="000000"/>
          <w:sz w:val="18"/>
          <w:szCs w:val="18"/>
        </w:rPr>
        <w:t xml:space="preserve">(Naslov), matična številka: </w:t>
      </w:r>
      <w:r w:rsidRPr="001E168B">
        <w:rPr>
          <w:rFonts w:ascii="Arial" w:hAnsi="Arial" w:cs="Arial"/>
          <w:color w:val="000000"/>
          <w:sz w:val="18"/>
          <w:szCs w:val="18"/>
          <w:u w:val="single"/>
        </w:rPr>
        <w:t>_______________   </w:t>
      </w:r>
      <w:r w:rsidRPr="001E168B">
        <w:rPr>
          <w:rFonts w:ascii="Arial" w:hAnsi="Arial" w:cs="Arial"/>
          <w:color w:val="000000"/>
          <w:sz w:val="18"/>
          <w:szCs w:val="18"/>
        </w:rPr>
        <w:t> izjavljamo, da smo ponudili in bomo v primeru, da bomo izbrani kot dobavitelj, dobavljali čistila, ki so manj obremenjujoča za zdravje in okolje ter ustrezajo 25. točki 2. odstavka 6. člena Uredbe o zelenem javnem naročanju.</w:t>
      </w:r>
    </w:p>
    <w:p w14:paraId="2EA3E93D" w14:textId="77777777" w:rsidR="00C36768" w:rsidRDefault="00191E7F">
      <w:pPr>
        <w:spacing w:before="225" w:after="225" w:line="240" w:lineRule="auto"/>
        <w:jc w:val="both"/>
      </w:pPr>
      <w:r>
        <w:rPr>
          <w:rFonts w:ascii="Arial" w:hAnsi="Arial" w:cs="Arial"/>
          <w:color w:val="000000"/>
          <w:sz w:val="18"/>
          <w:szCs w:val="18"/>
        </w:rPr>
        <w:t> </w:t>
      </w:r>
    </w:p>
    <w:p w14:paraId="6137A120" w14:textId="047D0DC3" w:rsidR="00C36768" w:rsidRDefault="00191E7F" w:rsidP="001E168B">
      <w:pPr>
        <w:pStyle w:val="Odstavekseznama"/>
        <w:numPr>
          <w:ilvl w:val="0"/>
          <w:numId w:val="35"/>
        </w:numPr>
        <w:spacing w:before="225" w:after="225" w:line="240" w:lineRule="auto"/>
        <w:jc w:val="both"/>
      </w:pPr>
      <w:r w:rsidRPr="001E168B">
        <w:rPr>
          <w:rFonts w:ascii="Arial" w:hAnsi="Arial" w:cs="Arial"/>
          <w:color w:val="000000"/>
          <w:sz w:val="18"/>
          <w:szCs w:val="18"/>
        </w:rPr>
        <w:t>Gospodarski subjekt, družba, </w:t>
      </w:r>
      <w:r w:rsidRPr="001E168B">
        <w:rPr>
          <w:rFonts w:ascii="Arial" w:hAnsi="Arial" w:cs="Arial"/>
          <w:color w:val="000000"/>
          <w:sz w:val="18"/>
          <w:szCs w:val="18"/>
          <w:u w:val="single"/>
        </w:rPr>
        <w:t>___</w:t>
      </w:r>
      <w:r w:rsidR="001E168B" w:rsidRPr="001E168B">
        <w:rPr>
          <w:rFonts w:ascii="Arial" w:hAnsi="Arial" w:cs="Arial"/>
          <w:color w:val="000000"/>
          <w:sz w:val="18"/>
          <w:szCs w:val="18"/>
          <w:u w:val="single"/>
        </w:rPr>
        <w:t>________</w:t>
      </w:r>
      <w:r w:rsidRPr="001E168B">
        <w:rPr>
          <w:rFonts w:ascii="Arial" w:hAnsi="Arial" w:cs="Arial"/>
          <w:color w:val="000000"/>
          <w:sz w:val="18"/>
          <w:szCs w:val="18"/>
          <w:u w:val="single"/>
        </w:rPr>
        <w:t>____________</w:t>
      </w:r>
      <w:r w:rsidRPr="001E168B">
        <w:rPr>
          <w:rFonts w:ascii="Arial" w:hAnsi="Arial" w:cs="Arial"/>
          <w:color w:val="000000"/>
          <w:sz w:val="18"/>
          <w:szCs w:val="18"/>
        </w:rPr>
        <w:t>(Firma), </w:t>
      </w:r>
      <w:r w:rsidRPr="001E168B">
        <w:rPr>
          <w:rFonts w:ascii="Arial" w:hAnsi="Arial" w:cs="Arial"/>
          <w:color w:val="000000"/>
          <w:sz w:val="18"/>
          <w:szCs w:val="18"/>
          <w:u w:val="single"/>
        </w:rPr>
        <w:t>____________</w:t>
      </w:r>
      <w:r w:rsidR="001E168B" w:rsidRPr="001E168B">
        <w:rPr>
          <w:rFonts w:ascii="Arial" w:hAnsi="Arial" w:cs="Arial"/>
          <w:color w:val="000000"/>
          <w:sz w:val="18"/>
          <w:szCs w:val="18"/>
          <w:u w:val="single"/>
        </w:rPr>
        <w:t>_________</w:t>
      </w:r>
      <w:r w:rsidRPr="001E168B">
        <w:rPr>
          <w:rFonts w:ascii="Arial" w:hAnsi="Arial" w:cs="Arial"/>
          <w:color w:val="000000"/>
          <w:sz w:val="18"/>
          <w:szCs w:val="18"/>
          <w:u w:val="single"/>
        </w:rPr>
        <w:t>_____</w:t>
      </w:r>
      <w:r w:rsidRPr="001E168B">
        <w:rPr>
          <w:rFonts w:ascii="Arial" w:hAnsi="Arial" w:cs="Arial"/>
          <w:color w:val="000000"/>
          <w:sz w:val="18"/>
          <w:szCs w:val="18"/>
        </w:rPr>
        <w:t>(Naslov), matična številka: </w:t>
      </w:r>
      <w:r w:rsidRPr="001E168B">
        <w:rPr>
          <w:rFonts w:ascii="Arial" w:hAnsi="Arial" w:cs="Arial"/>
          <w:color w:val="000000"/>
          <w:sz w:val="18"/>
          <w:szCs w:val="18"/>
          <w:u w:val="single"/>
        </w:rPr>
        <w:t>_______________   </w:t>
      </w:r>
      <w:r w:rsidRPr="001E168B">
        <w:rPr>
          <w:rFonts w:ascii="Arial" w:hAnsi="Arial" w:cs="Arial"/>
          <w:color w:val="000000"/>
          <w:sz w:val="18"/>
          <w:szCs w:val="18"/>
        </w:rPr>
        <w:t> izjavljamo, da smo ponudili in bomo v primeru, da bomo izbrani kot dobavitelj, dobavljali higienske papirnate izdelke (toaletni papir in toaletne papirne brisače), ki so manj obremenjujoči za okolje ter ustrezajo 5. točki 2. odstavka 6. člena Uredbe o zelenem javnem naročanju.</w:t>
      </w:r>
    </w:p>
    <w:p w14:paraId="2E2D2BE8" w14:textId="77777777" w:rsidR="00C36768" w:rsidRDefault="00191E7F">
      <w:pPr>
        <w:spacing w:before="225" w:after="225" w:line="240" w:lineRule="auto"/>
        <w:jc w:val="both"/>
      </w:pPr>
      <w:r>
        <w:rPr>
          <w:rFonts w:ascii="Arial" w:hAnsi="Arial" w:cs="Arial"/>
          <w:color w:val="000000"/>
          <w:sz w:val="18"/>
          <w:szCs w:val="18"/>
        </w:rPr>
        <w:t> </w:t>
      </w:r>
    </w:p>
    <w:p w14:paraId="15FA309C" w14:textId="44943333" w:rsidR="00C36768" w:rsidRDefault="00191E7F" w:rsidP="001E168B">
      <w:pPr>
        <w:spacing w:before="225" w:after="225" w:line="240" w:lineRule="auto"/>
        <w:jc w:val="both"/>
      </w:pPr>
      <w:r w:rsidRPr="001E168B">
        <w:rPr>
          <w:rFonts w:ascii="Arial" w:hAnsi="Arial" w:cs="Arial"/>
          <w:color w:val="000000"/>
          <w:sz w:val="18"/>
          <w:szCs w:val="18"/>
        </w:rPr>
        <w:t xml:space="preserve">Gospodarski subjekt obkroži pred izjavo </w:t>
      </w:r>
      <w:r w:rsidR="001E168B" w:rsidRPr="001E168B">
        <w:rPr>
          <w:rFonts w:ascii="Arial" w:hAnsi="Arial" w:cs="Arial"/>
          <w:color w:val="000000"/>
          <w:sz w:val="18"/>
          <w:szCs w:val="18"/>
        </w:rPr>
        <w:t xml:space="preserve">glede na to </w:t>
      </w:r>
      <w:r w:rsidRPr="001E168B">
        <w:rPr>
          <w:rFonts w:ascii="Arial" w:hAnsi="Arial" w:cs="Arial"/>
          <w:color w:val="000000"/>
          <w:sz w:val="18"/>
          <w:szCs w:val="18"/>
        </w:rPr>
        <w:t>za katere sklope oz. proizvode oddaja svojo ponudbo.</w:t>
      </w:r>
    </w:p>
    <w:p w14:paraId="3A279588" w14:textId="77777777" w:rsidR="00C36768" w:rsidRDefault="00191E7F">
      <w:pPr>
        <w:spacing w:before="225" w:after="225" w:line="240" w:lineRule="auto"/>
        <w:jc w:val="both"/>
      </w:pPr>
      <w:r>
        <w:rPr>
          <w:rFonts w:ascii="Arial" w:hAnsi="Arial" w:cs="Arial"/>
          <w:color w:val="000000"/>
          <w:sz w:val="18"/>
          <w:szCs w:val="18"/>
        </w:rPr>
        <w:t> </w:t>
      </w:r>
    </w:p>
    <w:p w14:paraId="1BA0597A" w14:textId="77777777" w:rsidR="00C36768" w:rsidRDefault="00191E7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36768" w14:paraId="2A45A954" w14:textId="77777777">
        <w:tc>
          <w:tcPr>
            <w:tcW w:w="2500" w:type="pct"/>
            <w:tcMar>
              <w:top w:w="0" w:type="auto"/>
              <w:bottom w:w="0" w:type="auto"/>
            </w:tcMar>
            <w:vAlign w:val="center"/>
          </w:tcPr>
          <w:p w14:paraId="71955357" w14:textId="77777777" w:rsidR="00C36768" w:rsidRDefault="00191E7F">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14:paraId="08AB2F63" w14:textId="77777777" w:rsidR="00C36768" w:rsidRDefault="00191E7F">
            <w:pPr>
              <w:spacing w:before="135" w:after="135"/>
              <w:jc w:val="both"/>
              <w:textAlignment w:val="center"/>
            </w:pPr>
            <w:r>
              <w:rPr>
                <w:rFonts w:ascii="Arial" w:hAnsi="Arial" w:cs="Arial"/>
                <w:color w:val="000000"/>
                <w:position w:val="-2"/>
                <w:sz w:val="18"/>
                <w:szCs w:val="18"/>
              </w:rPr>
              <w:t>Ime in priimek: _____________________</w:t>
            </w:r>
          </w:p>
        </w:tc>
      </w:tr>
      <w:tr w:rsidR="00C36768" w14:paraId="77CB316A" w14:textId="77777777">
        <w:tc>
          <w:tcPr>
            <w:tcW w:w="2500" w:type="pct"/>
            <w:tcMar>
              <w:top w:w="0" w:type="auto"/>
              <w:bottom w:w="0" w:type="auto"/>
            </w:tcMar>
            <w:vAlign w:val="center"/>
          </w:tcPr>
          <w:p w14:paraId="4D7DD67A" w14:textId="77777777" w:rsidR="00C36768" w:rsidRDefault="00191E7F">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6F99F3CA" w14:textId="77777777" w:rsidR="00C36768" w:rsidRDefault="00191E7F">
            <w:pPr>
              <w:spacing w:before="135" w:after="135"/>
              <w:jc w:val="both"/>
              <w:textAlignment w:val="center"/>
            </w:pPr>
            <w:r>
              <w:rPr>
                <w:rFonts w:ascii="Arial" w:hAnsi="Arial" w:cs="Arial"/>
                <w:color w:val="000000"/>
                <w:position w:val="-2"/>
                <w:sz w:val="18"/>
                <w:szCs w:val="18"/>
              </w:rPr>
              <w:t> </w:t>
            </w:r>
          </w:p>
          <w:p w14:paraId="002A74B0" w14:textId="77777777" w:rsidR="00C36768" w:rsidRDefault="00191E7F">
            <w:pPr>
              <w:spacing w:before="135" w:after="135"/>
              <w:jc w:val="center"/>
              <w:textAlignment w:val="center"/>
            </w:pPr>
            <w:r>
              <w:rPr>
                <w:rFonts w:ascii="Arial" w:hAnsi="Arial" w:cs="Arial"/>
                <w:color w:val="000000"/>
                <w:position w:val="-2"/>
                <w:sz w:val="18"/>
                <w:szCs w:val="18"/>
              </w:rPr>
              <w:t>(žig in podpis)</w:t>
            </w:r>
          </w:p>
        </w:tc>
      </w:tr>
    </w:tbl>
    <w:p w14:paraId="4933B987" w14:textId="77777777" w:rsidR="00C36768" w:rsidRDefault="00C36768">
      <w:pPr>
        <w:sectPr w:rsidR="00C36768" w:rsidSect="00191E7F">
          <w:footerReference w:type="default" r:id="rId20"/>
          <w:pgSz w:w="11906" w:h="16838"/>
          <w:pgMar w:top="1418" w:right="1418" w:bottom="1418" w:left="1418" w:header="567" w:footer="596" w:gutter="0"/>
          <w:cols w:space="708"/>
          <w:docGrid w:linePitch="360"/>
        </w:sectPr>
      </w:pPr>
    </w:p>
    <w:p w14:paraId="6061483B" w14:textId="77777777" w:rsidR="00191E7F" w:rsidRPr="00590863" w:rsidRDefault="00191E7F" w:rsidP="00191E7F">
      <w:pPr>
        <w:spacing w:after="0"/>
        <w:jc w:val="right"/>
        <w:rPr>
          <w:rFonts w:ascii="Arial" w:hAnsi="Arial" w:cs="Arial"/>
          <w:sz w:val="18"/>
          <w:szCs w:val="18"/>
        </w:rPr>
      </w:pPr>
      <w:r w:rsidRPr="00590863">
        <w:rPr>
          <w:rFonts w:ascii="Arial" w:hAnsi="Arial" w:cs="Arial"/>
          <w:sz w:val="18"/>
          <w:szCs w:val="18"/>
        </w:rPr>
        <w:lastRenderedPageBreak/>
        <w:t>Obrazec št: 10</w:t>
      </w:r>
    </w:p>
    <w:p w14:paraId="0F1CF79F" w14:textId="77777777" w:rsidR="00191E7F" w:rsidRPr="00252358" w:rsidRDefault="00191E7F" w:rsidP="00191E7F"/>
    <w:p w14:paraId="65544FB9" w14:textId="77777777" w:rsidR="00191E7F" w:rsidRDefault="00191E7F" w:rsidP="00191E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E83588D" w14:textId="77777777" w:rsidR="00191E7F" w:rsidRDefault="00191E7F" w:rsidP="00191E7F">
      <w:pPr>
        <w:spacing w:after="120"/>
        <w:rPr>
          <w:rFonts w:ascii="Arial" w:hAnsi="Arial" w:cs="Arial"/>
        </w:rPr>
      </w:pPr>
    </w:p>
    <w:p w14:paraId="3FE90C17" w14:textId="77777777" w:rsidR="00C36768" w:rsidRDefault="00191E7F">
      <w:pPr>
        <w:spacing w:before="225" w:after="225" w:line="240" w:lineRule="auto"/>
        <w:jc w:val="center"/>
      </w:pPr>
      <w:r>
        <w:rPr>
          <w:rFonts w:ascii="Arial" w:hAnsi="Arial" w:cs="Arial"/>
          <w:b/>
          <w:bCs/>
          <w:color w:val="000000"/>
          <w:sz w:val="24"/>
          <w:szCs w:val="24"/>
        </w:rPr>
        <w:t>MENIČNA IZJAVA</w:t>
      </w:r>
    </w:p>
    <w:p w14:paraId="6A81935D" w14:textId="77777777" w:rsidR="00C36768" w:rsidRDefault="00191E7F">
      <w:pPr>
        <w:spacing w:before="225" w:after="225" w:line="240" w:lineRule="auto"/>
        <w:jc w:val="center"/>
      </w:pPr>
      <w:r>
        <w:rPr>
          <w:rFonts w:ascii="Arial" w:hAnsi="Arial" w:cs="Arial"/>
          <w:color w:val="000000"/>
          <w:sz w:val="21"/>
          <w:szCs w:val="21"/>
        </w:rPr>
        <w:t>s pooblastilom za izpolnitev in unovčenje menice</w:t>
      </w:r>
    </w:p>
    <w:p w14:paraId="07FF3BCB" w14:textId="77777777" w:rsidR="00C36768" w:rsidRDefault="00191E7F">
      <w:pPr>
        <w:spacing w:before="225" w:after="225" w:line="240" w:lineRule="auto"/>
        <w:jc w:val="both"/>
      </w:pPr>
      <w:r>
        <w:rPr>
          <w:rFonts w:ascii="Arial" w:hAnsi="Arial" w:cs="Arial"/>
          <w:color w:val="000000"/>
          <w:sz w:val="18"/>
          <w:szCs w:val="18"/>
        </w:rPr>
        <w:t> </w:t>
      </w:r>
    </w:p>
    <w:p w14:paraId="65A58886" w14:textId="77777777" w:rsidR="00C36768" w:rsidRDefault="00191E7F">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A737C36" w14:textId="77777777" w:rsidR="00C36768" w:rsidRDefault="00191E7F">
      <w:pPr>
        <w:spacing w:before="225" w:after="225" w:line="240" w:lineRule="auto"/>
        <w:jc w:val="both"/>
      </w:pPr>
      <w:r>
        <w:rPr>
          <w:rFonts w:ascii="Arial" w:hAnsi="Arial" w:cs="Arial"/>
          <w:b/>
          <w:bCs/>
          <w:color w:val="000000"/>
          <w:sz w:val="18"/>
          <w:szCs w:val="18"/>
        </w:rPr>
        <w:t>Nabava higienskega materiala</w:t>
      </w:r>
    </w:p>
    <w:p w14:paraId="5B70DCF0" w14:textId="77777777" w:rsidR="00C36768" w:rsidRDefault="00191E7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3D8BB4E" w14:textId="77777777" w:rsidR="00C36768" w:rsidRDefault="00191E7F">
      <w:pPr>
        <w:spacing w:before="225" w:after="225" w:line="240" w:lineRule="auto"/>
        <w:jc w:val="both"/>
      </w:pPr>
      <w:r>
        <w:rPr>
          <w:rFonts w:ascii="Arial" w:hAnsi="Arial" w:cs="Arial"/>
          <w:color w:val="000000"/>
          <w:sz w:val="18"/>
          <w:szCs w:val="18"/>
        </w:rPr>
        <w:t> </w:t>
      </w:r>
    </w:p>
    <w:p w14:paraId="7C966A30" w14:textId="77777777" w:rsidR="00C36768" w:rsidRDefault="00191E7F">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31749EE3" w14:textId="77777777" w:rsidR="00C36768" w:rsidRDefault="00191E7F">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003039" w14:textId="77777777" w:rsidR="00C36768" w:rsidRDefault="00191E7F">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3C46D8AB" w14:textId="77777777" w:rsidR="00C36768" w:rsidRDefault="00191E7F">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4F2E96C" w14:textId="77777777" w:rsidR="00C36768" w:rsidRDefault="00191E7F">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5F18AC7" w14:textId="77777777" w:rsidR="00C36768" w:rsidRDefault="00191E7F">
      <w:pPr>
        <w:spacing w:before="225" w:after="225" w:line="240" w:lineRule="auto"/>
        <w:jc w:val="both"/>
      </w:pPr>
      <w:r>
        <w:rPr>
          <w:rFonts w:ascii="Arial" w:hAnsi="Arial" w:cs="Arial"/>
          <w:color w:val="000000"/>
          <w:sz w:val="18"/>
          <w:szCs w:val="18"/>
        </w:rPr>
        <w:t> </w:t>
      </w:r>
    </w:p>
    <w:p w14:paraId="4E65FD7C" w14:textId="77777777" w:rsidR="00C36768" w:rsidRDefault="00191E7F">
      <w:pPr>
        <w:spacing w:before="225" w:after="225" w:line="240" w:lineRule="auto"/>
        <w:jc w:val="both"/>
      </w:pPr>
      <w:r>
        <w:rPr>
          <w:rFonts w:ascii="Arial" w:hAnsi="Arial" w:cs="Arial"/>
          <w:color w:val="000000"/>
          <w:sz w:val="18"/>
          <w:szCs w:val="18"/>
        </w:rPr>
        <w:t>Priloga: </w:t>
      </w:r>
    </w:p>
    <w:p w14:paraId="39BA6E5D" w14:textId="77777777" w:rsidR="00C36768" w:rsidRDefault="00191E7F">
      <w:pPr>
        <w:spacing w:before="225" w:after="225" w:line="240" w:lineRule="auto"/>
        <w:jc w:val="both"/>
      </w:pPr>
      <w:r>
        <w:rPr>
          <w:rFonts w:ascii="Arial" w:hAnsi="Arial" w:cs="Arial"/>
          <w:color w:val="000000"/>
          <w:sz w:val="18"/>
          <w:szCs w:val="18"/>
        </w:rPr>
        <w:t>- bianco menica, podpisana in žigosana</w:t>
      </w:r>
    </w:p>
    <w:p w14:paraId="4028CA57" w14:textId="77777777" w:rsidR="00C36768" w:rsidRDefault="00191E7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36768" w14:paraId="352EC6B9" w14:textId="77777777">
        <w:tc>
          <w:tcPr>
            <w:tcW w:w="2500" w:type="pct"/>
            <w:tcMar>
              <w:top w:w="75" w:type="dxa"/>
              <w:bottom w:w="75" w:type="dxa"/>
            </w:tcMar>
            <w:vAlign w:val="center"/>
          </w:tcPr>
          <w:p w14:paraId="77E73C4D" w14:textId="77777777" w:rsidR="00C36768" w:rsidRDefault="00191E7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D0147DC" w14:textId="77777777" w:rsidR="00C36768" w:rsidRDefault="00191E7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36768" w14:paraId="11782DD1" w14:textId="77777777">
        <w:tc>
          <w:tcPr>
            <w:tcW w:w="2500" w:type="pct"/>
            <w:tcMar>
              <w:top w:w="75" w:type="dxa"/>
              <w:bottom w:w="75" w:type="dxa"/>
            </w:tcMar>
            <w:vAlign w:val="center"/>
          </w:tcPr>
          <w:p w14:paraId="5E8A6E2A" w14:textId="77777777" w:rsidR="00C36768" w:rsidRDefault="00191E7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FB11B9E" w14:textId="77777777" w:rsidR="00C36768" w:rsidRDefault="00C36768"/>
          <w:p w14:paraId="487D7ED9" w14:textId="77777777" w:rsidR="00C36768" w:rsidRDefault="00191E7F">
            <w:pPr>
              <w:jc w:val="center"/>
            </w:pPr>
            <w:r>
              <w:rPr>
                <w:rFonts w:ascii="Arial" w:hAnsi="Arial" w:cs="Arial"/>
                <w:color w:val="A9A9A9"/>
                <w:position w:val="-2"/>
                <w:sz w:val="18"/>
                <w:szCs w:val="18"/>
              </w:rPr>
              <w:t>(žig in podpis)</w:t>
            </w:r>
          </w:p>
        </w:tc>
      </w:tr>
    </w:tbl>
    <w:p w14:paraId="4A825C61" w14:textId="77777777" w:rsidR="00C36768" w:rsidRDefault="00191E7F">
      <w:pPr>
        <w:spacing w:before="225" w:after="225" w:line="240" w:lineRule="auto"/>
        <w:jc w:val="both"/>
      </w:pPr>
      <w:r>
        <w:rPr>
          <w:rFonts w:ascii="Arial" w:hAnsi="Arial" w:cs="Arial"/>
          <w:color w:val="000000"/>
          <w:sz w:val="18"/>
          <w:szCs w:val="18"/>
        </w:rPr>
        <w:t> </w:t>
      </w:r>
    </w:p>
    <w:p w14:paraId="061ECA96" w14:textId="77777777" w:rsidR="00C36768" w:rsidRDefault="00191E7F">
      <w:pPr>
        <w:spacing w:before="225" w:after="225" w:line="240" w:lineRule="auto"/>
        <w:jc w:val="both"/>
      </w:pPr>
      <w:r>
        <w:rPr>
          <w:rFonts w:ascii="Arial" w:hAnsi="Arial" w:cs="Arial"/>
          <w:color w:val="000000"/>
          <w:sz w:val="18"/>
          <w:szCs w:val="18"/>
        </w:rPr>
        <w:t> </w:t>
      </w:r>
    </w:p>
    <w:p w14:paraId="664E8BB2" w14:textId="77777777" w:rsidR="00C36768" w:rsidRDefault="00C36768">
      <w:pPr>
        <w:sectPr w:rsidR="00C36768" w:rsidSect="00191E7F">
          <w:footerReference w:type="default" r:id="rId21"/>
          <w:pgSz w:w="11906" w:h="16838"/>
          <w:pgMar w:top="1418" w:right="1418" w:bottom="1418" w:left="1418" w:header="567" w:footer="596" w:gutter="0"/>
          <w:cols w:space="708"/>
          <w:docGrid w:linePitch="360"/>
        </w:sectPr>
      </w:pPr>
    </w:p>
    <w:p w14:paraId="6E521622" w14:textId="77777777" w:rsidR="00191E7F" w:rsidRPr="00590863" w:rsidRDefault="00191E7F" w:rsidP="00191E7F">
      <w:pPr>
        <w:spacing w:after="0"/>
        <w:jc w:val="right"/>
        <w:rPr>
          <w:rFonts w:ascii="Arial" w:hAnsi="Arial" w:cs="Arial"/>
          <w:sz w:val="18"/>
          <w:szCs w:val="18"/>
        </w:rPr>
      </w:pPr>
      <w:r w:rsidRPr="00590863">
        <w:rPr>
          <w:rFonts w:ascii="Arial" w:hAnsi="Arial" w:cs="Arial"/>
          <w:sz w:val="18"/>
          <w:szCs w:val="18"/>
        </w:rPr>
        <w:lastRenderedPageBreak/>
        <w:t>Obrazec št: 11</w:t>
      </w:r>
    </w:p>
    <w:p w14:paraId="5E281AD3" w14:textId="77777777" w:rsidR="00191E7F" w:rsidRPr="00252358" w:rsidRDefault="00191E7F" w:rsidP="00191E7F"/>
    <w:p w14:paraId="4399EFE3" w14:textId="77777777" w:rsidR="00191E7F" w:rsidRDefault="00191E7F" w:rsidP="00191E7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394AC23" w14:textId="77777777" w:rsidR="00191E7F" w:rsidRDefault="00191E7F" w:rsidP="00191E7F">
      <w:pPr>
        <w:spacing w:after="120"/>
        <w:rPr>
          <w:rFonts w:ascii="Arial" w:hAnsi="Arial" w:cs="Arial"/>
        </w:rPr>
      </w:pPr>
    </w:p>
    <w:p w14:paraId="799C77EE" w14:textId="77777777" w:rsidR="00C36768" w:rsidRDefault="00191E7F">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2B1CEAA" w14:textId="77777777" w:rsidR="00C36768" w:rsidRDefault="00191E7F">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36768" w14:paraId="0A76E25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520421" w14:textId="77777777" w:rsidR="00C36768" w:rsidRDefault="00191E7F">
            <w:pPr>
              <w:spacing w:before="135" w:after="135"/>
              <w:jc w:val="both"/>
              <w:textAlignment w:val="center"/>
            </w:pPr>
            <w:r>
              <w:rPr>
                <w:rFonts w:ascii="Arial" w:hAnsi="Arial" w:cs="Arial"/>
                <w:b/>
                <w:bCs/>
                <w:color w:val="000000"/>
                <w:position w:val="-2"/>
                <w:sz w:val="18"/>
                <w:szCs w:val="18"/>
              </w:rPr>
              <w:t>Ime in priimek</w:t>
            </w:r>
          </w:p>
          <w:p w14:paraId="377564EC" w14:textId="77777777" w:rsidR="00C36768" w:rsidRDefault="00191E7F">
            <w:pPr>
              <w:spacing w:before="135" w:after="135"/>
              <w:jc w:val="both"/>
              <w:textAlignment w:val="center"/>
            </w:pPr>
            <w:r>
              <w:rPr>
                <w:rFonts w:ascii="Arial" w:hAnsi="Arial" w:cs="Arial"/>
                <w:b/>
                <w:bCs/>
                <w:color w:val="000000"/>
                <w:position w:val="-2"/>
                <w:sz w:val="18"/>
                <w:szCs w:val="18"/>
              </w:rPr>
              <w:t>ali</w:t>
            </w:r>
          </w:p>
          <w:p w14:paraId="2DAD70C0" w14:textId="77777777" w:rsidR="00C36768" w:rsidRDefault="00191E7F">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CB465F" w14:textId="77777777" w:rsidR="00C36768" w:rsidRDefault="00191E7F">
            <w:pPr>
              <w:spacing w:before="135" w:after="135"/>
              <w:jc w:val="both"/>
              <w:textAlignment w:val="center"/>
            </w:pPr>
            <w:r>
              <w:rPr>
                <w:rFonts w:ascii="Arial" w:hAnsi="Arial" w:cs="Arial"/>
                <w:b/>
                <w:bCs/>
                <w:color w:val="000000"/>
                <w:position w:val="-2"/>
                <w:sz w:val="18"/>
                <w:szCs w:val="18"/>
              </w:rPr>
              <w:t>Naslov prebivališča</w:t>
            </w:r>
          </w:p>
          <w:p w14:paraId="1E579570" w14:textId="77777777" w:rsidR="00C36768" w:rsidRDefault="00191E7F">
            <w:pPr>
              <w:spacing w:before="135" w:after="135"/>
              <w:jc w:val="both"/>
              <w:textAlignment w:val="center"/>
            </w:pPr>
            <w:r>
              <w:rPr>
                <w:rFonts w:ascii="Arial" w:hAnsi="Arial" w:cs="Arial"/>
                <w:b/>
                <w:bCs/>
                <w:color w:val="000000"/>
                <w:position w:val="-2"/>
                <w:sz w:val="18"/>
                <w:szCs w:val="18"/>
              </w:rPr>
              <w:t>ali</w:t>
            </w:r>
          </w:p>
          <w:p w14:paraId="210CA4F5" w14:textId="77777777" w:rsidR="00C36768" w:rsidRDefault="00191E7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1187A" w14:textId="77777777" w:rsidR="00C36768" w:rsidRDefault="00191E7F">
            <w:pPr>
              <w:spacing w:before="135" w:after="135"/>
              <w:jc w:val="both"/>
              <w:textAlignment w:val="center"/>
            </w:pPr>
            <w:r>
              <w:rPr>
                <w:rFonts w:ascii="Arial" w:hAnsi="Arial" w:cs="Arial"/>
                <w:b/>
                <w:bCs/>
                <w:color w:val="000000"/>
                <w:position w:val="-2"/>
                <w:sz w:val="18"/>
                <w:szCs w:val="18"/>
              </w:rPr>
              <w:t>Delež lastništva</w:t>
            </w:r>
          </w:p>
          <w:p w14:paraId="79B4F97A" w14:textId="77777777" w:rsidR="00C36768" w:rsidRDefault="00191E7F">
            <w:pPr>
              <w:spacing w:before="135" w:after="135"/>
              <w:jc w:val="both"/>
              <w:textAlignment w:val="center"/>
            </w:pPr>
            <w:r>
              <w:rPr>
                <w:rFonts w:ascii="Arial" w:hAnsi="Arial" w:cs="Arial"/>
                <w:b/>
                <w:bCs/>
                <w:color w:val="000000"/>
                <w:position w:val="-2"/>
                <w:sz w:val="18"/>
                <w:szCs w:val="18"/>
              </w:rPr>
              <w:t>ali</w:t>
            </w:r>
          </w:p>
          <w:p w14:paraId="2ED3B296" w14:textId="77777777" w:rsidR="00C36768" w:rsidRDefault="00191E7F">
            <w:pPr>
              <w:spacing w:before="135" w:after="135"/>
              <w:jc w:val="both"/>
              <w:textAlignment w:val="center"/>
            </w:pPr>
            <w:r>
              <w:rPr>
                <w:rFonts w:ascii="Arial" w:hAnsi="Arial" w:cs="Arial"/>
                <w:b/>
                <w:bCs/>
                <w:color w:val="000000"/>
                <w:position w:val="-2"/>
                <w:sz w:val="18"/>
                <w:szCs w:val="18"/>
              </w:rPr>
              <w:t>Delež lastništva gospodarskega subjekta</w:t>
            </w:r>
          </w:p>
        </w:tc>
      </w:tr>
      <w:tr w:rsidR="00C36768" w14:paraId="49F3811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4C4EC" w14:textId="77777777" w:rsidR="00C36768" w:rsidRDefault="00191E7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934B81" w14:textId="77777777" w:rsidR="00C36768" w:rsidRDefault="00191E7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46F6D" w14:textId="77777777" w:rsidR="00C36768" w:rsidRDefault="00191E7F">
            <w:pPr>
              <w:spacing w:before="135" w:after="135"/>
              <w:jc w:val="both"/>
              <w:textAlignment w:val="center"/>
            </w:pPr>
            <w:r>
              <w:rPr>
                <w:rFonts w:ascii="Arial" w:hAnsi="Arial" w:cs="Arial"/>
                <w:color w:val="000000"/>
                <w:position w:val="-2"/>
                <w:sz w:val="18"/>
                <w:szCs w:val="18"/>
              </w:rPr>
              <w:t> </w:t>
            </w:r>
          </w:p>
        </w:tc>
      </w:tr>
      <w:tr w:rsidR="00C36768" w14:paraId="084DB7A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AC16B1" w14:textId="77777777" w:rsidR="00C36768" w:rsidRDefault="00191E7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EF34C7" w14:textId="77777777" w:rsidR="00C36768" w:rsidRDefault="00191E7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C8A424" w14:textId="77777777" w:rsidR="00C36768" w:rsidRDefault="00191E7F">
            <w:pPr>
              <w:spacing w:before="135" w:after="135"/>
              <w:jc w:val="both"/>
              <w:textAlignment w:val="center"/>
            </w:pPr>
            <w:r>
              <w:rPr>
                <w:rFonts w:ascii="Arial" w:hAnsi="Arial" w:cs="Arial"/>
                <w:color w:val="000000"/>
                <w:position w:val="-2"/>
                <w:sz w:val="18"/>
                <w:szCs w:val="18"/>
              </w:rPr>
              <w:t> </w:t>
            </w:r>
          </w:p>
        </w:tc>
      </w:tr>
      <w:tr w:rsidR="00C36768" w14:paraId="25E7D3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8B021F" w14:textId="77777777" w:rsidR="00C36768" w:rsidRDefault="00191E7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DD162E" w14:textId="77777777" w:rsidR="00C36768" w:rsidRDefault="00191E7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A8E861" w14:textId="77777777" w:rsidR="00C36768" w:rsidRDefault="00191E7F">
            <w:pPr>
              <w:spacing w:before="135" w:after="135"/>
              <w:jc w:val="both"/>
              <w:textAlignment w:val="center"/>
            </w:pPr>
            <w:r>
              <w:rPr>
                <w:rFonts w:ascii="Arial" w:hAnsi="Arial" w:cs="Arial"/>
                <w:color w:val="000000"/>
                <w:position w:val="-2"/>
                <w:sz w:val="18"/>
                <w:szCs w:val="18"/>
              </w:rPr>
              <w:t> </w:t>
            </w:r>
          </w:p>
        </w:tc>
      </w:tr>
      <w:tr w:rsidR="00C36768" w14:paraId="78DB440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9FAAB2" w14:textId="77777777" w:rsidR="00C36768" w:rsidRDefault="00191E7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6438D9" w14:textId="77777777" w:rsidR="00C36768" w:rsidRDefault="00191E7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E58990" w14:textId="77777777" w:rsidR="00C36768" w:rsidRDefault="00191E7F">
            <w:pPr>
              <w:spacing w:before="135" w:after="135"/>
              <w:jc w:val="both"/>
              <w:textAlignment w:val="center"/>
            </w:pPr>
            <w:r>
              <w:rPr>
                <w:rFonts w:ascii="Arial" w:hAnsi="Arial" w:cs="Arial"/>
                <w:color w:val="000000"/>
                <w:position w:val="-2"/>
                <w:sz w:val="18"/>
                <w:szCs w:val="18"/>
              </w:rPr>
              <w:t> </w:t>
            </w:r>
          </w:p>
        </w:tc>
      </w:tr>
    </w:tbl>
    <w:p w14:paraId="0ECCF3BF" w14:textId="77777777" w:rsidR="00C36768" w:rsidRDefault="00191E7F">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36768" w14:paraId="0A8A124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AF92F8" w14:textId="77777777" w:rsidR="00C36768" w:rsidRDefault="00191E7F">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A610DB" w14:textId="77777777" w:rsidR="00C36768" w:rsidRDefault="00191E7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E17673" w14:textId="77777777" w:rsidR="00C36768" w:rsidRDefault="00191E7F">
            <w:pPr>
              <w:spacing w:before="135" w:after="135"/>
              <w:jc w:val="both"/>
              <w:textAlignment w:val="center"/>
            </w:pPr>
            <w:r>
              <w:rPr>
                <w:rFonts w:ascii="Arial" w:hAnsi="Arial" w:cs="Arial"/>
                <w:b/>
                <w:bCs/>
                <w:color w:val="000000"/>
                <w:position w:val="-2"/>
                <w:sz w:val="18"/>
                <w:szCs w:val="18"/>
              </w:rPr>
              <w:t>Delež lastništva gospodarskega subjekta</w:t>
            </w:r>
          </w:p>
        </w:tc>
      </w:tr>
      <w:tr w:rsidR="00C36768" w14:paraId="65B69A6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EB712C" w14:textId="77777777" w:rsidR="00C36768" w:rsidRDefault="00191E7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1A735" w14:textId="77777777" w:rsidR="00C36768" w:rsidRDefault="00191E7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5890C4" w14:textId="77777777" w:rsidR="00C36768" w:rsidRDefault="00191E7F">
            <w:pPr>
              <w:spacing w:before="135" w:after="135"/>
              <w:jc w:val="both"/>
              <w:textAlignment w:val="center"/>
            </w:pPr>
            <w:r>
              <w:rPr>
                <w:rFonts w:ascii="Arial" w:hAnsi="Arial" w:cs="Arial"/>
                <w:color w:val="000000"/>
                <w:position w:val="-2"/>
                <w:sz w:val="18"/>
                <w:szCs w:val="18"/>
              </w:rPr>
              <w:t> </w:t>
            </w:r>
          </w:p>
        </w:tc>
      </w:tr>
      <w:tr w:rsidR="00C36768" w14:paraId="4C20CB4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4F1EAB" w14:textId="77777777" w:rsidR="00C36768" w:rsidRDefault="00191E7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583C25" w14:textId="77777777" w:rsidR="00C36768" w:rsidRDefault="00191E7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082FDB" w14:textId="77777777" w:rsidR="00C36768" w:rsidRDefault="00191E7F">
            <w:pPr>
              <w:spacing w:before="135" w:after="135"/>
              <w:jc w:val="both"/>
              <w:textAlignment w:val="center"/>
            </w:pPr>
            <w:r>
              <w:rPr>
                <w:rFonts w:ascii="Arial" w:hAnsi="Arial" w:cs="Arial"/>
                <w:color w:val="000000"/>
                <w:position w:val="-2"/>
                <w:sz w:val="18"/>
                <w:szCs w:val="18"/>
              </w:rPr>
              <w:t> </w:t>
            </w:r>
          </w:p>
        </w:tc>
      </w:tr>
      <w:tr w:rsidR="00C36768" w14:paraId="777B7D6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238A7C" w14:textId="77777777" w:rsidR="00C36768" w:rsidRDefault="00191E7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847E27" w14:textId="77777777" w:rsidR="00C36768" w:rsidRDefault="00191E7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E88678" w14:textId="77777777" w:rsidR="00C36768" w:rsidRDefault="00191E7F">
            <w:pPr>
              <w:spacing w:before="135" w:after="135"/>
              <w:jc w:val="both"/>
              <w:textAlignment w:val="center"/>
            </w:pPr>
            <w:r>
              <w:rPr>
                <w:rFonts w:ascii="Arial" w:hAnsi="Arial" w:cs="Arial"/>
                <w:color w:val="000000"/>
                <w:position w:val="-2"/>
                <w:sz w:val="18"/>
                <w:szCs w:val="18"/>
              </w:rPr>
              <w:t> </w:t>
            </w:r>
          </w:p>
        </w:tc>
      </w:tr>
      <w:tr w:rsidR="00C36768" w14:paraId="35B5CB9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881557" w14:textId="77777777" w:rsidR="00C36768" w:rsidRDefault="00191E7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79AED" w14:textId="77777777" w:rsidR="00C36768" w:rsidRDefault="00191E7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EF344A" w14:textId="77777777" w:rsidR="00C36768" w:rsidRDefault="00191E7F">
            <w:pPr>
              <w:spacing w:before="135" w:after="135"/>
              <w:jc w:val="both"/>
              <w:textAlignment w:val="center"/>
            </w:pPr>
            <w:r>
              <w:rPr>
                <w:rFonts w:ascii="Arial" w:hAnsi="Arial" w:cs="Arial"/>
                <w:color w:val="000000"/>
                <w:position w:val="-2"/>
                <w:sz w:val="18"/>
                <w:szCs w:val="18"/>
              </w:rPr>
              <w:t> </w:t>
            </w:r>
          </w:p>
        </w:tc>
      </w:tr>
    </w:tbl>
    <w:p w14:paraId="1A4FDEA9" w14:textId="77777777" w:rsidR="00C36768" w:rsidRDefault="00191E7F">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36768" w14:paraId="4556C5B7" w14:textId="77777777">
        <w:tc>
          <w:tcPr>
            <w:tcW w:w="4080" w:type="dxa"/>
            <w:tcMar>
              <w:top w:w="75" w:type="dxa"/>
              <w:bottom w:w="75" w:type="dxa"/>
            </w:tcMar>
            <w:vAlign w:val="center"/>
          </w:tcPr>
          <w:p w14:paraId="051DB079" w14:textId="77777777" w:rsidR="00C36768" w:rsidRDefault="00191E7F">
            <w:r>
              <w:rPr>
                <w:rFonts w:ascii="Arial" w:hAnsi="Arial" w:cs="Arial"/>
                <w:color w:val="000000"/>
                <w:position w:val="-2"/>
                <w:sz w:val="18"/>
                <w:szCs w:val="18"/>
              </w:rPr>
              <w:t>Kraj in datum:</w:t>
            </w:r>
          </w:p>
        </w:tc>
        <w:tc>
          <w:tcPr>
            <w:tcW w:w="0" w:type="auto"/>
            <w:tcMar>
              <w:top w:w="75" w:type="dxa"/>
              <w:bottom w:w="75" w:type="dxa"/>
            </w:tcMar>
            <w:vAlign w:val="center"/>
          </w:tcPr>
          <w:p w14:paraId="5F07B279" w14:textId="77777777" w:rsidR="00C36768" w:rsidRDefault="00191E7F">
            <w:r>
              <w:rPr>
                <w:rFonts w:ascii="Arial" w:hAnsi="Arial" w:cs="Arial"/>
                <w:color w:val="000000"/>
                <w:position w:val="-2"/>
                <w:sz w:val="18"/>
                <w:szCs w:val="18"/>
              </w:rPr>
              <w:t>Ime in priimek: _____________________</w:t>
            </w:r>
          </w:p>
        </w:tc>
      </w:tr>
      <w:tr w:rsidR="00C36768" w14:paraId="16874EF7" w14:textId="77777777">
        <w:tc>
          <w:tcPr>
            <w:tcW w:w="4080" w:type="dxa"/>
            <w:tcMar>
              <w:top w:w="75" w:type="dxa"/>
              <w:bottom w:w="75" w:type="dxa"/>
            </w:tcMar>
            <w:vAlign w:val="center"/>
          </w:tcPr>
          <w:p w14:paraId="2CEBDDB1" w14:textId="77777777" w:rsidR="00C36768" w:rsidRDefault="00191E7F">
            <w:r>
              <w:rPr>
                <w:rFonts w:ascii="Arial" w:hAnsi="Arial" w:cs="Arial"/>
                <w:color w:val="000000"/>
                <w:position w:val="-2"/>
                <w:sz w:val="18"/>
                <w:szCs w:val="18"/>
              </w:rPr>
              <w:t> </w:t>
            </w:r>
          </w:p>
        </w:tc>
        <w:tc>
          <w:tcPr>
            <w:tcW w:w="0" w:type="auto"/>
            <w:tcMar>
              <w:top w:w="75" w:type="dxa"/>
              <w:bottom w:w="75" w:type="dxa"/>
            </w:tcMar>
            <w:vAlign w:val="center"/>
          </w:tcPr>
          <w:p w14:paraId="6FA48B77" w14:textId="77777777" w:rsidR="00C36768" w:rsidRDefault="00191E7F">
            <w:pPr>
              <w:jc w:val="center"/>
            </w:pPr>
            <w:r>
              <w:rPr>
                <w:rFonts w:ascii="Arial" w:hAnsi="Arial" w:cs="Arial"/>
                <w:color w:val="000000"/>
                <w:position w:val="-2"/>
                <w:sz w:val="18"/>
                <w:szCs w:val="18"/>
              </w:rPr>
              <w:t>(žig in podpis)</w:t>
            </w:r>
          </w:p>
        </w:tc>
      </w:tr>
    </w:tbl>
    <w:p w14:paraId="5FED2196" w14:textId="77777777" w:rsidR="00C36768" w:rsidRDefault="00191E7F">
      <w:pPr>
        <w:spacing w:before="225" w:after="225" w:line="240" w:lineRule="auto"/>
        <w:jc w:val="both"/>
      </w:pPr>
      <w:r>
        <w:rPr>
          <w:rFonts w:ascii="Arial" w:hAnsi="Arial" w:cs="Arial"/>
          <w:color w:val="000000"/>
          <w:sz w:val="18"/>
          <w:szCs w:val="18"/>
        </w:rPr>
        <w:t> </w:t>
      </w:r>
    </w:p>
    <w:p w14:paraId="272E58C0" w14:textId="77777777" w:rsidR="00C36768" w:rsidRDefault="00191E7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80F8EC0" w14:textId="77777777" w:rsidR="00C36768" w:rsidRDefault="00C36768">
      <w:pPr>
        <w:sectPr w:rsidR="00C36768" w:rsidSect="00191E7F">
          <w:footerReference w:type="default" r:id="rId22"/>
          <w:pgSz w:w="11906" w:h="16838"/>
          <w:pgMar w:top="1418" w:right="1418" w:bottom="1418" w:left="1418" w:header="567" w:footer="596" w:gutter="0"/>
          <w:cols w:space="708"/>
          <w:docGrid w:linePitch="360"/>
        </w:sectPr>
      </w:pPr>
    </w:p>
    <w:p w14:paraId="47E41CCA" w14:textId="77777777" w:rsidR="00191E7F" w:rsidRPr="00116091" w:rsidRDefault="00191E7F" w:rsidP="00191E7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5313E56" w14:textId="77777777" w:rsidR="00191E7F" w:rsidRDefault="00191E7F" w:rsidP="00191E7F">
      <w:pPr>
        <w:rPr>
          <w:rFonts w:ascii="Arial" w:hAnsi="Arial" w:cs="Arial"/>
        </w:rPr>
      </w:pPr>
    </w:p>
    <w:p w14:paraId="1D3131A0" w14:textId="3B633215" w:rsidR="00C36768" w:rsidRDefault="00191E7F">
      <w:pPr>
        <w:spacing w:before="224" w:after="224" w:line="240" w:lineRule="auto"/>
        <w:jc w:val="center"/>
        <w:outlineLvl w:val="1"/>
      </w:pPr>
      <w:r>
        <w:rPr>
          <w:rFonts w:ascii="Arial" w:hAnsi="Arial" w:cs="Arial"/>
          <w:b/>
          <w:bCs/>
          <w:color w:val="000000"/>
          <w:sz w:val="27"/>
          <w:szCs w:val="27"/>
        </w:rPr>
        <w:t>POGODBA O SUKCESIVNI DOBAVI</w:t>
      </w:r>
    </w:p>
    <w:p w14:paraId="03498C70" w14:textId="77777777" w:rsidR="00C36768" w:rsidRDefault="00191E7F">
      <w:pPr>
        <w:spacing w:before="225" w:after="225" w:line="240" w:lineRule="auto"/>
        <w:jc w:val="center"/>
      </w:pPr>
      <w:r>
        <w:rPr>
          <w:rFonts w:ascii="Arial" w:hAnsi="Arial" w:cs="Arial"/>
          <w:color w:val="000000"/>
          <w:sz w:val="18"/>
          <w:szCs w:val="18"/>
        </w:rPr>
        <w:t>sklenjena med</w:t>
      </w:r>
    </w:p>
    <w:p w14:paraId="379D58D7" w14:textId="77777777" w:rsidR="00C36768" w:rsidRDefault="00191E7F">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Jožica Šemnički, direktorica</w:t>
      </w:r>
      <w:r>
        <w:br/>
      </w:r>
    </w:p>
    <w:tbl>
      <w:tblPr>
        <w:tblStyle w:val="NormalTablePHPDOCX"/>
        <w:tblW w:w="3500" w:type="pct"/>
        <w:tblInd w:w="108" w:type="dxa"/>
        <w:tblLook w:val="04A0" w:firstRow="1" w:lastRow="0" w:firstColumn="1" w:lastColumn="0" w:noHBand="0" w:noVBand="1"/>
      </w:tblPr>
      <w:tblGrid>
        <w:gridCol w:w="3300"/>
        <w:gridCol w:w="3049"/>
      </w:tblGrid>
      <w:tr w:rsidR="00C36768" w14:paraId="1CE00E8B" w14:textId="77777777">
        <w:tc>
          <w:tcPr>
            <w:tcW w:w="3300" w:type="dxa"/>
            <w:tcMar>
              <w:top w:w="0" w:type="auto"/>
              <w:bottom w:w="0" w:type="auto"/>
            </w:tcMar>
            <w:vAlign w:val="center"/>
          </w:tcPr>
          <w:p w14:paraId="2A65F3C5" w14:textId="77777777" w:rsidR="00C36768" w:rsidRDefault="00191E7F">
            <w:r>
              <w:rPr>
                <w:rFonts w:ascii="Arial" w:hAnsi="Arial" w:cs="Arial"/>
                <w:color w:val="000000"/>
                <w:position w:val="-2"/>
                <w:sz w:val="18"/>
                <w:szCs w:val="18"/>
              </w:rPr>
              <w:t>Matična številka:</w:t>
            </w:r>
          </w:p>
        </w:tc>
        <w:tc>
          <w:tcPr>
            <w:tcW w:w="0" w:type="auto"/>
            <w:tcMar>
              <w:top w:w="0" w:type="auto"/>
              <w:bottom w:w="0" w:type="auto"/>
            </w:tcMar>
            <w:vAlign w:val="center"/>
          </w:tcPr>
          <w:p w14:paraId="244597DF" w14:textId="77777777" w:rsidR="00C36768" w:rsidRDefault="00191E7F">
            <w:r>
              <w:rPr>
                <w:rFonts w:ascii="Arial" w:hAnsi="Arial" w:cs="Arial"/>
                <w:color w:val="000000"/>
                <w:position w:val="-2"/>
                <w:sz w:val="18"/>
                <w:szCs w:val="18"/>
              </w:rPr>
              <w:t>5050618000</w:t>
            </w:r>
          </w:p>
        </w:tc>
      </w:tr>
      <w:tr w:rsidR="00C36768" w14:paraId="7E41CC04" w14:textId="77777777">
        <w:tc>
          <w:tcPr>
            <w:tcW w:w="3300" w:type="dxa"/>
            <w:tcMar>
              <w:top w:w="0" w:type="auto"/>
              <w:bottom w:w="0" w:type="auto"/>
            </w:tcMar>
            <w:vAlign w:val="center"/>
          </w:tcPr>
          <w:p w14:paraId="5A9ABDBD" w14:textId="77777777" w:rsidR="00C36768" w:rsidRDefault="00191E7F">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D6DF44B" w14:textId="77777777" w:rsidR="00C36768" w:rsidRDefault="00191E7F">
            <w:r>
              <w:rPr>
                <w:rFonts w:ascii="Arial" w:hAnsi="Arial" w:cs="Arial"/>
                <w:color w:val="000000"/>
                <w:position w:val="-2"/>
                <w:sz w:val="18"/>
                <w:szCs w:val="18"/>
              </w:rPr>
              <w:t>SI 83684921</w:t>
            </w:r>
          </w:p>
        </w:tc>
      </w:tr>
      <w:tr w:rsidR="00C36768" w14:paraId="3A692A9E" w14:textId="77777777">
        <w:tc>
          <w:tcPr>
            <w:tcW w:w="3300" w:type="dxa"/>
            <w:tcMar>
              <w:top w:w="0" w:type="auto"/>
              <w:bottom w:w="0" w:type="auto"/>
            </w:tcMar>
            <w:vAlign w:val="center"/>
          </w:tcPr>
          <w:p w14:paraId="3D3CAF83" w14:textId="77777777" w:rsidR="00C36768" w:rsidRDefault="00191E7F">
            <w:r>
              <w:rPr>
                <w:rFonts w:ascii="Arial" w:hAnsi="Arial" w:cs="Arial"/>
                <w:color w:val="000000"/>
                <w:position w:val="-2"/>
                <w:sz w:val="18"/>
                <w:szCs w:val="18"/>
              </w:rPr>
              <w:t>Transakcijski račun (TRR):</w:t>
            </w:r>
          </w:p>
        </w:tc>
        <w:tc>
          <w:tcPr>
            <w:tcW w:w="0" w:type="auto"/>
            <w:tcMar>
              <w:top w:w="0" w:type="auto"/>
              <w:bottom w:w="0" w:type="auto"/>
            </w:tcMar>
            <w:vAlign w:val="center"/>
          </w:tcPr>
          <w:p w14:paraId="5C260A62" w14:textId="77777777" w:rsidR="00C36768" w:rsidRDefault="00191E7F">
            <w:r>
              <w:rPr>
                <w:rFonts w:ascii="Arial" w:hAnsi="Arial" w:cs="Arial"/>
                <w:color w:val="000000"/>
                <w:position w:val="-2"/>
                <w:sz w:val="18"/>
                <w:szCs w:val="18"/>
              </w:rPr>
              <w:t>SI56 0110 0603 0268 097</w:t>
            </w:r>
          </w:p>
        </w:tc>
      </w:tr>
    </w:tbl>
    <w:p w14:paraId="6F94C125" w14:textId="77777777" w:rsidR="00C36768" w:rsidRDefault="00C36768"/>
    <w:p w14:paraId="38C288CD" w14:textId="77777777" w:rsidR="00C36768" w:rsidRDefault="00191E7F">
      <w:pPr>
        <w:spacing w:before="225" w:after="225" w:line="240" w:lineRule="auto"/>
        <w:jc w:val="center"/>
      </w:pPr>
      <w:r>
        <w:rPr>
          <w:rFonts w:ascii="Arial" w:hAnsi="Arial" w:cs="Arial"/>
          <w:color w:val="000000"/>
          <w:sz w:val="18"/>
          <w:szCs w:val="18"/>
        </w:rPr>
        <w:t>in</w:t>
      </w:r>
    </w:p>
    <w:p w14:paraId="1A06EABB" w14:textId="77777777" w:rsidR="00C36768" w:rsidRDefault="00191E7F">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C36768" w14:paraId="2DCD74FD" w14:textId="77777777">
        <w:tc>
          <w:tcPr>
            <w:tcW w:w="3300" w:type="dxa"/>
            <w:tcMar>
              <w:top w:w="0" w:type="auto"/>
              <w:bottom w:w="0" w:type="auto"/>
            </w:tcMar>
            <w:vAlign w:val="center"/>
          </w:tcPr>
          <w:p w14:paraId="1667BBA3" w14:textId="77777777" w:rsidR="00C36768" w:rsidRDefault="00191E7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4961C6E" w14:textId="77777777" w:rsidR="00C36768" w:rsidRDefault="00191E7F">
            <w:r>
              <w:rPr>
                <w:rFonts w:ascii="Arial" w:hAnsi="Arial" w:cs="Arial"/>
                <w:color w:val="000000"/>
                <w:position w:val="-2"/>
                <w:sz w:val="18"/>
                <w:szCs w:val="18"/>
              </w:rPr>
              <w:t> </w:t>
            </w:r>
          </w:p>
        </w:tc>
      </w:tr>
      <w:tr w:rsidR="00C36768" w14:paraId="2C9659EF" w14:textId="77777777">
        <w:tc>
          <w:tcPr>
            <w:tcW w:w="3300" w:type="dxa"/>
            <w:tcMar>
              <w:top w:w="0" w:type="auto"/>
              <w:bottom w:w="0" w:type="auto"/>
            </w:tcMar>
            <w:vAlign w:val="center"/>
          </w:tcPr>
          <w:p w14:paraId="3E0DDD42" w14:textId="77777777" w:rsidR="00C36768" w:rsidRDefault="00191E7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4EE1487" w14:textId="77777777" w:rsidR="00C36768" w:rsidRDefault="00191E7F">
            <w:r>
              <w:rPr>
                <w:rFonts w:ascii="Arial" w:hAnsi="Arial" w:cs="Arial"/>
                <w:color w:val="000000"/>
                <w:position w:val="-2"/>
                <w:sz w:val="18"/>
                <w:szCs w:val="18"/>
              </w:rPr>
              <w:t> </w:t>
            </w:r>
          </w:p>
        </w:tc>
      </w:tr>
      <w:tr w:rsidR="00C36768" w14:paraId="32FFEADB" w14:textId="77777777">
        <w:tc>
          <w:tcPr>
            <w:tcW w:w="3300" w:type="dxa"/>
            <w:tcMar>
              <w:top w:w="0" w:type="auto"/>
              <w:bottom w:w="0" w:type="auto"/>
            </w:tcMar>
            <w:vAlign w:val="center"/>
          </w:tcPr>
          <w:p w14:paraId="1F04E5F7" w14:textId="77777777" w:rsidR="00C36768" w:rsidRDefault="00191E7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9F6FACB" w14:textId="77777777" w:rsidR="00C36768" w:rsidRDefault="00191E7F">
            <w:r>
              <w:rPr>
                <w:rFonts w:ascii="Arial" w:hAnsi="Arial" w:cs="Arial"/>
                <w:color w:val="000000"/>
                <w:position w:val="-2"/>
                <w:sz w:val="18"/>
                <w:szCs w:val="18"/>
              </w:rPr>
              <w:t> </w:t>
            </w:r>
          </w:p>
        </w:tc>
      </w:tr>
    </w:tbl>
    <w:p w14:paraId="1EE19460" w14:textId="77777777" w:rsidR="00C36768" w:rsidRDefault="00191E7F">
      <w:pPr>
        <w:spacing w:before="225" w:after="225" w:line="240" w:lineRule="auto"/>
        <w:jc w:val="both"/>
      </w:pPr>
      <w:r>
        <w:rPr>
          <w:rFonts w:ascii="Arial" w:hAnsi="Arial" w:cs="Arial"/>
          <w:color w:val="000000"/>
          <w:sz w:val="18"/>
          <w:szCs w:val="18"/>
        </w:rPr>
        <w:t> </w:t>
      </w:r>
    </w:p>
    <w:p w14:paraId="4F05DEEC" w14:textId="77777777" w:rsidR="00C36768" w:rsidRDefault="00191E7F">
      <w:pPr>
        <w:spacing w:before="225" w:after="225" w:line="240" w:lineRule="auto"/>
        <w:jc w:val="both"/>
      </w:pPr>
      <w:r>
        <w:rPr>
          <w:rFonts w:ascii="Arial" w:hAnsi="Arial" w:cs="Arial"/>
          <w:b/>
          <w:bCs/>
          <w:color w:val="000000"/>
          <w:sz w:val="18"/>
          <w:szCs w:val="18"/>
        </w:rPr>
        <w:t>I. UVODNE DOLOČBE</w:t>
      </w:r>
    </w:p>
    <w:p w14:paraId="2F45D87B" w14:textId="77777777" w:rsidR="00C36768" w:rsidRDefault="00191E7F">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C36768" w14:paraId="1CA83296" w14:textId="77777777">
        <w:tc>
          <w:tcPr>
            <w:tcW w:w="0" w:type="auto"/>
            <w:tcMar>
              <w:top w:w="0" w:type="auto"/>
              <w:bottom w:w="0" w:type="auto"/>
            </w:tcMar>
          </w:tcPr>
          <w:p w14:paraId="258EAADF" w14:textId="77777777" w:rsidR="00C36768" w:rsidRDefault="00191E7F">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C36768" w14:paraId="55AB239E" w14:textId="77777777">
              <w:tc>
                <w:tcPr>
                  <w:tcW w:w="0" w:type="auto"/>
                  <w:tcMar>
                    <w:top w:w="0" w:type="auto"/>
                    <w:bottom w:w="0" w:type="auto"/>
                  </w:tcMar>
                </w:tcPr>
                <w:p w14:paraId="6D3DEBB9" w14:textId="77777777" w:rsidR="00C36768" w:rsidRDefault="00191E7F">
                  <w:pPr>
                    <w:numPr>
                      <w:ilvl w:val="0"/>
                      <w:numId w:val="28"/>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7B8919AE" w14:textId="77777777" w:rsidR="00C36768" w:rsidRDefault="00191E7F">
                  <w:pPr>
                    <w:numPr>
                      <w:ilvl w:val="0"/>
                      <w:numId w:val="28"/>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21824489" w14:textId="77777777" w:rsidR="00C36768" w:rsidRDefault="00C36768"/>
          <w:p w14:paraId="1D8BF0F9" w14:textId="77777777" w:rsidR="00C36768" w:rsidRDefault="00191E7F">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7BA96BD2" w14:textId="77777777" w:rsidR="00C36768" w:rsidRDefault="00191E7F">
      <w:pPr>
        <w:spacing w:before="225" w:after="225" w:line="240" w:lineRule="auto"/>
        <w:jc w:val="both"/>
      </w:pPr>
      <w:r>
        <w:rPr>
          <w:rFonts w:ascii="Arial" w:hAnsi="Arial" w:cs="Arial"/>
          <w:b/>
          <w:bCs/>
          <w:color w:val="000000"/>
          <w:sz w:val="18"/>
          <w:szCs w:val="18"/>
        </w:rPr>
        <w:t>II. PREDMET POGODBE</w:t>
      </w:r>
    </w:p>
    <w:p w14:paraId="2D9A547F" w14:textId="77777777" w:rsidR="00C36768" w:rsidRDefault="00191E7F">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C36768" w14:paraId="7DD1570B" w14:textId="77777777">
        <w:tc>
          <w:tcPr>
            <w:tcW w:w="0" w:type="auto"/>
            <w:tcMar>
              <w:top w:w="0" w:type="auto"/>
              <w:bottom w:w="0" w:type="auto"/>
            </w:tcMar>
          </w:tcPr>
          <w:p w14:paraId="14A853B2" w14:textId="77777777" w:rsidR="00C36768" w:rsidRDefault="00191E7F">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 pogodbo in ponudbo dobavil</w:t>
            </w:r>
            <w:r>
              <w:rPr>
                <w:rFonts w:ascii="Arial" w:hAnsi="Arial" w:cs="Arial"/>
                <w:b/>
                <w:bCs/>
                <w:color w:val="000000"/>
                <w:sz w:val="18"/>
                <w:szCs w:val="18"/>
              </w:rPr>
              <w:t> higienski material.</w:t>
            </w:r>
          </w:p>
          <w:p w14:paraId="189F990D" w14:textId="77777777" w:rsidR="00C36768" w:rsidRDefault="00191E7F">
            <w:pPr>
              <w:spacing w:before="225" w:after="225"/>
              <w:jc w:val="both"/>
            </w:pPr>
            <w:r>
              <w:rPr>
                <w:rFonts w:ascii="Arial" w:hAnsi="Arial" w:cs="Arial"/>
                <w:color w:val="000000"/>
                <w:sz w:val="18"/>
                <w:szCs w:val="18"/>
              </w:rPr>
              <w:t>Predmet naročila je okoljsko manj obremenjujoče blago. Pri oddaji javnega naročila se upoštevajo temeljne okoljske zahteve, ki izhajajo iz Uredbe o zelenem javnem naročanju.</w:t>
            </w:r>
          </w:p>
          <w:p w14:paraId="3DBF42D7" w14:textId="77777777" w:rsidR="00C36768" w:rsidRDefault="00191E7F">
            <w:pPr>
              <w:spacing w:before="225" w:after="225"/>
              <w:jc w:val="both"/>
            </w:pPr>
            <w:r>
              <w:rPr>
                <w:rFonts w:ascii="Arial" w:hAnsi="Arial" w:cs="Arial"/>
                <w:color w:val="000000"/>
                <w:sz w:val="18"/>
                <w:szCs w:val="18"/>
              </w:rPr>
              <w:t>Izvajalec mora dobavljati blago, kot ga je navedel v ponudbi, v originalni embalaži. Zagotovljene mora imeti tehnične in druge pogoje za redno izpolnjevanje pogodbenih obveznosti (npr. poslovne enote, prevozna sredstva, pogodbene izvajalce v ta namen).</w:t>
            </w:r>
          </w:p>
          <w:p w14:paraId="6D741801" w14:textId="77777777" w:rsidR="00C36768" w:rsidRDefault="00191E7F">
            <w:pPr>
              <w:spacing w:before="225" w:after="225"/>
              <w:jc w:val="both"/>
            </w:pPr>
            <w:r>
              <w:rPr>
                <w:rFonts w:ascii="Arial" w:hAnsi="Arial" w:cs="Arial"/>
                <w:color w:val="000000"/>
                <w:sz w:val="18"/>
                <w:szCs w:val="18"/>
              </w:rPr>
              <w:t>Izvajalec odgovarja za kvaliteto blaga. Kakovost blaga mora ustrezati obstoječim standardom in deklarirani kakovosti na embalaži oziroma spremljajočih dokumentih. </w:t>
            </w:r>
          </w:p>
          <w:p w14:paraId="19C9DFC4" w14:textId="77777777" w:rsidR="00C36768" w:rsidRDefault="00191E7F">
            <w:pPr>
              <w:spacing w:before="225" w:after="225"/>
              <w:jc w:val="both"/>
            </w:pPr>
            <w:r>
              <w:rPr>
                <w:rFonts w:ascii="Arial" w:hAnsi="Arial" w:cs="Arial"/>
                <w:color w:val="000000"/>
                <w:sz w:val="18"/>
                <w:szCs w:val="18"/>
              </w:rPr>
              <w:lastRenderedPageBreak/>
              <w:t>Naročnik lahko zahteva, da mu izvajalec predloži vzorce blaga, da jih lahko naročnik preizkusi in se na osnovi tega odloči o naročilu. </w:t>
            </w:r>
          </w:p>
          <w:p w14:paraId="709A305A" w14:textId="77777777" w:rsidR="00C36768" w:rsidRDefault="00191E7F">
            <w:pPr>
              <w:spacing w:before="225" w:after="225"/>
              <w:jc w:val="both"/>
            </w:pPr>
            <w:r>
              <w:rPr>
                <w:rFonts w:ascii="Arial" w:hAnsi="Arial" w:cs="Arial"/>
                <w:color w:val="000000"/>
                <w:sz w:val="18"/>
                <w:szCs w:val="18"/>
              </w:rPr>
              <w:t>Če naročnik ugotovi, da blago ni kakovostno ustrezno, ga zavrne. To lahko opravi takoj ob dobavi z ustrezno opombo na dobavnici, ali potem, ko to ugotovi. Izvajalec je dolžan takoj oziroma najkasneje v dveh dneh po zavrnitvi oz. opozorilu dobaviti zadostno količino blaga v dogovorjeni kvaliteti, sicer se šteje, da je z dobavo zamudil.</w:t>
            </w:r>
          </w:p>
          <w:p w14:paraId="663DD7D7" w14:textId="77777777" w:rsidR="00C36768" w:rsidRDefault="00191E7F">
            <w:pPr>
              <w:spacing w:before="225" w:after="225"/>
              <w:jc w:val="both"/>
            </w:pPr>
            <w:r>
              <w:rPr>
                <w:rFonts w:ascii="Arial" w:hAnsi="Arial" w:cs="Arial"/>
                <w:color w:val="000000"/>
                <w:sz w:val="18"/>
                <w:szCs w:val="18"/>
              </w:rPr>
              <w:t>Če izvajalec spornega blaga ne zamenja, sta pogodbeni stranki soglasni, da je takšno nedoseganje kvalitete blaga razlog za odpoved pogodbe. </w:t>
            </w:r>
          </w:p>
          <w:p w14:paraId="6D8E49B7" w14:textId="77777777" w:rsidR="00C36768" w:rsidRDefault="00191E7F">
            <w:pPr>
              <w:spacing w:before="225" w:after="225"/>
              <w:jc w:val="both"/>
            </w:pPr>
            <w:r>
              <w:rPr>
                <w:rFonts w:ascii="Arial" w:hAnsi="Arial" w:cs="Arial"/>
                <w:color w:val="000000"/>
                <w:sz w:val="18"/>
                <w:szCs w:val="18"/>
              </w:rPr>
              <w:t>Izvajalec mora v času veljavnosti pogodbe na naročnikovo zahtevo dokazati, da sestavine dobavljenega blaga izpolnjujejo zahteve glede biološke razgradljivosti iz Uredbe (ES) št. 648/2004.</w:t>
            </w:r>
          </w:p>
          <w:p w14:paraId="06AEDFEE" w14:textId="77777777" w:rsidR="00C36768" w:rsidRDefault="00191E7F">
            <w:pPr>
              <w:spacing w:before="225" w:after="225"/>
              <w:jc w:val="both"/>
            </w:pPr>
            <w:r>
              <w:rPr>
                <w:rFonts w:ascii="Arial" w:hAnsi="Arial" w:cs="Arial"/>
                <w:color w:val="000000"/>
                <w:sz w:val="18"/>
                <w:szCs w:val="18"/>
              </w:rPr>
              <w:t>V primeru, da ponudnik ne izpolnjuje pogodbenih obveznosti na način, predviden v tej pogodbi o izvedbi javnega naročila, začne naročnik ustrezne postopke za njeno prekinitev. </w:t>
            </w:r>
          </w:p>
        </w:tc>
      </w:tr>
    </w:tbl>
    <w:p w14:paraId="630539EE" w14:textId="77777777" w:rsidR="00C36768" w:rsidRDefault="00191E7F">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141"/>
      </w:tblGrid>
      <w:tr w:rsidR="00C36768" w14:paraId="62363E5B" w14:textId="77777777">
        <w:tc>
          <w:tcPr>
            <w:tcW w:w="0" w:type="auto"/>
            <w:tcMar>
              <w:top w:w="0" w:type="auto"/>
              <w:bottom w:w="0" w:type="auto"/>
            </w:tcMar>
          </w:tcPr>
          <w:p w14:paraId="5A8C3FE4" w14:textId="77777777" w:rsidR="00C36768" w:rsidRDefault="00191E7F">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C36768" w14:paraId="206113F3" w14:textId="77777777">
              <w:tc>
                <w:tcPr>
                  <w:tcW w:w="0" w:type="auto"/>
                  <w:tcMar>
                    <w:top w:w="0" w:type="auto"/>
                    <w:bottom w:w="0" w:type="auto"/>
                  </w:tcMar>
                </w:tcPr>
                <w:p w14:paraId="517C0543" w14:textId="77777777" w:rsidR="00C36768" w:rsidRDefault="00191E7F">
                  <w:pPr>
                    <w:numPr>
                      <w:ilvl w:val="0"/>
                      <w:numId w:val="29"/>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1DE2C9B6" w14:textId="77777777" w:rsidR="00C36768" w:rsidRDefault="00191E7F">
                  <w:pPr>
                    <w:numPr>
                      <w:ilvl w:val="0"/>
                      <w:numId w:val="29"/>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47471A08" w14:textId="77777777" w:rsidR="00C36768" w:rsidRDefault="00C36768"/>
          <w:p w14:paraId="0DBE8D0F" w14:textId="77777777" w:rsidR="00C36768" w:rsidRDefault="00191E7F">
            <w:pPr>
              <w:spacing w:before="225" w:after="225"/>
              <w:jc w:val="both"/>
            </w:pPr>
            <w:r>
              <w:rPr>
                <w:rFonts w:ascii="Arial" w:hAnsi="Arial" w:cs="Arial"/>
                <w:color w:val="000000"/>
                <w:sz w:val="18"/>
                <w:szCs w:val="18"/>
              </w:rPr>
              <w:t>Predmetni dokumenti so priloga in sestavni del te pogodbe.</w:t>
            </w:r>
          </w:p>
        </w:tc>
      </w:tr>
    </w:tbl>
    <w:p w14:paraId="560314F4" w14:textId="77777777" w:rsidR="00C36768" w:rsidRDefault="00191E7F">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C36768" w14:paraId="2C1EF667" w14:textId="77777777">
        <w:tc>
          <w:tcPr>
            <w:tcW w:w="0" w:type="auto"/>
            <w:tcMar>
              <w:top w:w="0" w:type="auto"/>
              <w:bottom w:w="0" w:type="auto"/>
            </w:tcMar>
          </w:tcPr>
          <w:p w14:paraId="4F47C40F" w14:textId="77777777" w:rsidR="00C36768" w:rsidRDefault="00191E7F">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0F39511D" w14:textId="77777777" w:rsidR="00C36768" w:rsidRDefault="00191E7F">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24E97AF6" w14:textId="77777777" w:rsidR="00C36768" w:rsidRDefault="00191E7F">
            <w:pPr>
              <w:spacing w:before="225" w:after="225"/>
              <w:jc w:val="both"/>
            </w:pPr>
            <w:r>
              <w:rPr>
                <w:rFonts w:ascii="Arial" w:hAnsi="Arial" w:cs="Arial"/>
                <w:color w:val="000000"/>
                <w:sz w:val="18"/>
                <w:szCs w:val="18"/>
              </w:rPr>
              <w:t>Z dobaviteljem se v tem primeru sklene dodatek k osnovni pogodbi ali nova pogodba.</w:t>
            </w:r>
          </w:p>
        </w:tc>
      </w:tr>
    </w:tbl>
    <w:p w14:paraId="3ADF8863" w14:textId="77777777" w:rsidR="00C36768" w:rsidRDefault="00191E7F">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C36768" w14:paraId="18ABF781" w14:textId="77777777">
        <w:tc>
          <w:tcPr>
            <w:tcW w:w="0" w:type="auto"/>
            <w:tcMar>
              <w:top w:w="0" w:type="auto"/>
              <w:bottom w:w="0" w:type="auto"/>
            </w:tcMar>
          </w:tcPr>
          <w:p w14:paraId="2C8015EF" w14:textId="77777777" w:rsidR="00C36768" w:rsidRDefault="00191E7F">
            <w:pPr>
              <w:spacing w:before="225" w:after="225"/>
              <w:jc w:val="both"/>
            </w:pPr>
            <w:r>
              <w:rPr>
                <w:rFonts w:ascii="Arial" w:hAnsi="Arial" w:cs="Arial"/>
                <w:color w:val="000000"/>
                <w:sz w:val="18"/>
                <w:szCs w:val="18"/>
              </w:rPr>
              <w:t>Okvirna ocenjena pogodbena vrednost je dogovorjena na osnovi ponudbe dobavitelja in znaša za čas trajanja (24 mesecev) pogodbe:</w:t>
            </w:r>
          </w:p>
          <w:p w14:paraId="48D62EBE" w14:textId="77777777" w:rsidR="00C36768" w:rsidRDefault="00191E7F">
            <w:pPr>
              <w:spacing w:before="225" w:after="225"/>
              <w:jc w:val="both"/>
            </w:pPr>
            <w:r>
              <w:rPr>
                <w:rFonts w:ascii="Arial" w:hAnsi="Arial" w:cs="Arial"/>
                <w:color w:val="000000"/>
                <w:sz w:val="18"/>
                <w:szCs w:val="18"/>
              </w:rPr>
              <w:t>Vrednost brez davka na dodano vrednost (DDV): ____________ EUR</w:t>
            </w:r>
          </w:p>
          <w:p w14:paraId="5BCBFC59" w14:textId="77777777" w:rsidR="00C36768" w:rsidRDefault="00191E7F">
            <w:pPr>
              <w:spacing w:before="225" w:after="225"/>
              <w:jc w:val="both"/>
            </w:pPr>
            <w:r>
              <w:rPr>
                <w:rFonts w:ascii="Arial" w:hAnsi="Arial" w:cs="Arial"/>
                <w:color w:val="000000"/>
                <w:sz w:val="18"/>
                <w:szCs w:val="18"/>
              </w:rPr>
              <w:t>Davek na dodano vrednost (DDV): __________________ EUR</w:t>
            </w:r>
          </w:p>
          <w:p w14:paraId="3B9CCD8E" w14:textId="77777777" w:rsidR="00C36768" w:rsidRDefault="00191E7F">
            <w:pPr>
              <w:spacing w:before="225" w:after="225"/>
              <w:jc w:val="both"/>
            </w:pPr>
            <w:r>
              <w:rPr>
                <w:rFonts w:ascii="Arial" w:hAnsi="Arial" w:cs="Arial"/>
                <w:color w:val="000000"/>
                <w:sz w:val="18"/>
                <w:szCs w:val="18"/>
              </w:rPr>
              <w:t>Pogodbena vrednost vključno z davkom na dodano vrednost (DDV): _________________ EUR</w:t>
            </w:r>
          </w:p>
          <w:p w14:paraId="098697A8" w14:textId="77777777" w:rsidR="00C36768" w:rsidRDefault="00191E7F">
            <w:pPr>
              <w:spacing w:before="225" w:after="225"/>
              <w:jc w:val="both"/>
            </w:pPr>
            <w:r>
              <w:rPr>
                <w:rFonts w:ascii="Arial" w:hAnsi="Arial" w:cs="Arial"/>
                <w:color w:val="000000"/>
                <w:sz w:val="18"/>
                <w:szCs w:val="18"/>
              </w:rPr>
              <w:t>Pogodbena cena za posamezno enoto je razvidna iz ponudbe dobavitelja, ki je sestavni del te pogodbe.</w:t>
            </w:r>
          </w:p>
          <w:p w14:paraId="0B74BE0F" w14:textId="77777777" w:rsidR="00C36768" w:rsidRDefault="00191E7F">
            <w:pPr>
              <w:spacing w:before="225" w:after="225"/>
              <w:jc w:val="both"/>
            </w:pPr>
            <w:r>
              <w:rPr>
                <w:rFonts w:ascii="Arial" w:hAnsi="Arial" w:cs="Arial"/>
                <w:color w:val="000000"/>
                <w:sz w:val="18"/>
                <w:szCs w:val="18"/>
              </w:rPr>
              <w:t>Sredstva za izvedbo naročila so zagotovljena:</w:t>
            </w:r>
          </w:p>
        </w:tc>
      </w:tr>
    </w:tbl>
    <w:p w14:paraId="1842D03B" w14:textId="77777777" w:rsidR="00C36768" w:rsidRDefault="00191E7F">
      <w:pPr>
        <w:spacing w:before="225" w:after="225" w:line="240" w:lineRule="auto"/>
        <w:jc w:val="both"/>
      </w:pPr>
      <w:r>
        <w:rPr>
          <w:rFonts w:ascii="Arial" w:hAnsi="Arial" w:cs="Arial"/>
          <w:b/>
          <w:bCs/>
          <w:color w:val="000000"/>
          <w:sz w:val="18"/>
          <w:szCs w:val="18"/>
        </w:rPr>
        <w:t>III. POGODBENA CENA</w:t>
      </w:r>
    </w:p>
    <w:p w14:paraId="563B1C08" w14:textId="77777777" w:rsidR="00C36768" w:rsidRDefault="00191E7F">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C36768" w14:paraId="5B75A474" w14:textId="77777777">
        <w:tc>
          <w:tcPr>
            <w:tcW w:w="0" w:type="auto"/>
            <w:tcMar>
              <w:top w:w="0" w:type="auto"/>
              <w:bottom w:w="0" w:type="auto"/>
            </w:tcMar>
          </w:tcPr>
          <w:p w14:paraId="34AF4C61" w14:textId="77777777" w:rsidR="00C36768" w:rsidRDefault="00191E7F">
            <w:pPr>
              <w:spacing w:before="225" w:after="225"/>
              <w:jc w:val="both"/>
            </w:pPr>
            <w:r>
              <w:rPr>
                <w:rFonts w:ascii="Arial" w:hAnsi="Arial" w:cs="Arial"/>
                <w:color w:val="000000"/>
                <w:sz w:val="18"/>
                <w:szCs w:val="18"/>
              </w:rPr>
              <w:t>Izvajalec se zavezuje, da bo račun za opravljene dobave za vsako posamezno enoto/lokacijo naročnika izstavil enkrat mesečno, najkasneje do osmega dne v mesecu za pretekli mesec. </w:t>
            </w:r>
          </w:p>
          <w:p w14:paraId="4411E72D" w14:textId="77777777" w:rsidR="00C36768" w:rsidRDefault="00191E7F">
            <w:pPr>
              <w:spacing w:before="225" w:after="225"/>
              <w:jc w:val="both"/>
            </w:pPr>
            <w:r>
              <w:rPr>
                <w:rFonts w:ascii="Arial" w:hAnsi="Arial" w:cs="Arial"/>
                <w:color w:val="000000"/>
                <w:sz w:val="18"/>
                <w:szCs w:val="18"/>
              </w:rPr>
              <w:lastRenderedPageBreak/>
              <w:t>Pri izstavitvi računa se mora izvajalec obvezno sklicevati na številko pogodbe. Pravilno izstavljen račun z ustrezno spremljajočo dokumentacijo (potrjene dobavnice in naročila s strani naročnika) je osnova za plačilo in pogodbene roke plačila. </w:t>
            </w:r>
          </w:p>
          <w:p w14:paraId="7DDE7D30" w14:textId="77777777" w:rsidR="00C36768" w:rsidRDefault="00191E7F">
            <w:pPr>
              <w:spacing w:before="225" w:after="225"/>
              <w:jc w:val="both"/>
            </w:pPr>
            <w:r>
              <w:rPr>
                <w:rFonts w:ascii="Arial" w:hAnsi="Arial" w:cs="Arial"/>
                <w:color w:val="000000"/>
                <w:sz w:val="18"/>
                <w:szCs w:val="18"/>
              </w:rPr>
              <w:t>Rok plačila je ___ dni od prejema pravilno izstavljenega računa za dobave v preteklem mesecu.</w:t>
            </w:r>
          </w:p>
        </w:tc>
      </w:tr>
    </w:tbl>
    <w:p w14:paraId="4B32E675" w14:textId="77777777" w:rsidR="00C36768" w:rsidRDefault="00191E7F">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C36768" w14:paraId="1DC9C64D" w14:textId="77777777">
        <w:tc>
          <w:tcPr>
            <w:tcW w:w="0" w:type="auto"/>
            <w:tcMar>
              <w:top w:w="0" w:type="auto"/>
              <w:bottom w:w="0" w:type="auto"/>
            </w:tcMar>
          </w:tcPr>
          <w:p w14:paraId="7ABFFB0E" w14:textId="77777777" w:rsidR="00C36768" w:rsidRDefault="00191E7F">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so vključene v pogodbeno ceno in nanjo ne morejo vplivati.</w:t>
            </w:r>
          </w:p>
          <w:p w14:paraId="320F3F26" w14:textId="77777777" w:rsidR="00C36768" w:rsidRDefault="00191E7F">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0DF66069" w14:textId="77777777" w:rsidR="00C36768" w:rsidRDefault="00191E7F">
            <w:pPr>
              <w:spacing w:before="225" w:after="225"/>
              <w:jc w:val="both"/>
            </w:pPr>
            <w:r>
              <w:rPr>
                <w:rFonts w:ascii="Arial" w:hAnsi="Arial" w:cs="Arial"/>
                <w:color w:val="000000"/>
                <w:sz w:val="18"/>
                <w:szCs w:val="18"/>
              </w:rPr>
              <w:t>V kolikor naročnik računa ne zavrne v roku 8 delovnih dni od prejema, se račun šteje za potrjenega.</w:t>
            </w:r>
          </w:p>
          <w:p w14:paraId="3FDD5A2F" w14:textId="77777777" w:rsidR="00C36768" w:rsidRDefault="00191E7F">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29D9A633" w14:textId="77777777" w:rsidR="00C36768" w:rsidRDefault="00191E7F">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0C92E4B" w14:textId="77777777" w:rsidR="00C36768" w:rsidRDefault="00191E7F">
      <w:pPr>
        <w:spacing w:before="225" w:after="225" w:line="240" w:lineRule="auto"/>
        <w:jc w:val="both"/>
      </w:pPr>
      <w:r>
        <w:rPr>
          <w:rFonts w:ascii="Arial" w:hAnsi="Arial" w:cs="Arial"/>
          <w:b/>
          <w:bCs/>
          <w:color w:val="000000"/>
          <w:sz w:val="18"/>
          <w:szCs w:val="18"/>
        </w:rPr>
        <w:t>IV. ČAS TRAJANJA POGODBE</w:t>
      </w:r>
    </w:p>
    <w:p w14:paraId="2101E789" w14:textId="77777777" w:rsidR="00C36768" w:rsidRDefault="00191E7F">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C36768" w14:paraId="00CC049C" w14:textId="77777777">
        <w:tc>
          <w:tcPr>
            <w:tcW w:w="0" w:type="auto"/>
            <w:tcMar>
              <w:top w:w="0" w:type="auto"/>
              <w:bottom w:w="0" w:type="auto"/>
            </w:tcMar>
          </w:tcPr>
          <w:p w14:paraId="611C4903" w14:textId="77777777" w:rsidR="00C36768" w:rsidRDefault="00191E7F">
            <w:pPr>
              <w:spacing w:before="225" w:after="225"/>
              <w:jc w:val="both"/>
            </w:pPr>
            <w:r>
              <w:rPr>
                <w:rFonts w:ascii="Arial" w:hAnsi="Arial" w:cs="Arial"/>
                <w:color w:val="000000"/>
                <w:sz w:val="18"/>
                <w:szCs w:val="18"/>
              </w:rPr>
              <w:t>Pogodba se sklepa za obdobje 24 mesecev.</w:t>
            </w:r>
          </w:p>
          <w:p w14:paraId="1529D48E" w14:textId="77777777" w:rsidR="00C36768" w:rsidRDefault="00191E7F">
            <w:pPr>
              <w:spacing w:before="225" w:after="225"/>
              <w:jc w:val="both"/>
            </w:pPr>
            <w:r>
              <w:rPr>
                <w:rFonts w:ascii="Arial" w:hAnsi="Arial" w:cs="Arial"/>
                <w:color w:val="000000"/>
                <w:sz w:val="18"/>
                <w:szCs w:val="18"/>
              </w:rPr>
              <w:t>V kolikor dobavitelj svojih obveznosti ne bo opravljal v pogodbenem roku, je naročniku odškodninsko odgovoren za vso neposredno in posredno škodo iz naslova neizpolnjevanja pogodbenih obveznosti.</w:t>
            </w:r>
          </w:p>
        </w:tc>
      </w:tr>
    </w:tbl>
    <w:p w14:paraId="2DD990EA" w14:textId="77777777" w:rsidR="00C36768" w:rsidRDefault="00191E7F">
      <w:pPr>
        <w:spacing w:before="225" w:after="225" w:line="240" w:lineRule="auto"/>
        <w:jc w:val="both"/>
      </w:pPr>
      <w:r>
        <w:rPr>
          <w:rFonts w:ascii="Arial" w:hAnsi="Arial" w:cs="Arial"/>
          <w:b/>
          <w:bCs/>
          <w:color w:val="000000"/>
          <w:sz w:val="18"/>
          <w:szCs w:val="18"/>
        </w:rPr>
        <w:t>V. PODIZVAJALCI</w:t>
      </w:r>
    </w:p>
    <w:p w14:paraId="0E993C5A" w14:textId="77777777" w:rsidR="00C36768" w:rsidRDefault="00191E7F">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C36768" w14:paraId="688F262B" w14:textId="77777777">
        <w:tc>
          <w:tcPr>
            <w:tcW w:w="0" w:type="auto"/>
            <w:tcMar>
              <w:top w:w="0" w:type="auto"/>
              <w:bottom w:w="0" w:type="auto"/>
            </w:tcMar>
          </w:tcPr>
          <w:p w14:paraId="27ACF16C" w14:textId="77777777" w:rsidR="00C36768" w:rsidRDefault="00191E7F">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C36768" w14:paraId="108D935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B67837" w14:textId="77777777" w:rsidR="00C36768" w:rsidRDefault="00191E7F">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32EAC1C" w14:textId="77777777" w:rsidR="00C36768" w:rsidRDefault="00C36768"/>
              </w:tc>
            </w:tr>
            <w:tr w:rsidR="00C36768" w14:paraId="0D4F2AA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5B2935" w14:textId="77777777" w:rsidR="00C36768" w:rsidRDefault="00191E7F">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E48A89A" w14:textId="77777777" w:rsidR="00C36768" w:rsidRDefault="00191E7F">
                  <w:pPr>
                    <w:spacing w:before="135" w:after="135"/>
                    <w:jc w:val="both"/>
                    <w:textAlignment w:val="center"/>
                  </w:pPr>
                  <w:r>
                    <w:rPr>
                      <w:rFonts w:ascii="Arial" w:hAnsi="Arial" w:cs="Arial"/>
                      <w:color w:val="000000"/>
                      <w:position w:val="-2"/>
                      <w:sz w:val="18"/>
                      <w:szCs w:val="18"/>
                    </w:rPr>
                    <w:t>Opis del, ki jih bo izvedel podizvajalec:</w:t>
                  </w:r>
                </w:p>
                <w:p w14:paraId="6478E752" w14:textId="77777777" w:rsidR="00C36768" w:rsidRDefault="00191E7F">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36768" w14:paraId="4856789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2417CB" w14:textId="77777777" w:rsidR="00C36768" w:rsidRDefault="00191E7F">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0B19964" w14:textId="77777777" w:rsidR="00C36768" w:rsidRDefault="00C36768"/>
              </w:tc>
            </w:tr>
            <w:tr w:rsidR="00C36768" w14:paraId="1956B0DB"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5CAB25" w14:textId="77777777" w:rsidR="00C36768" w:rsidRDefault="00191E7F">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61E7B10" w14:textId="77777777" w:rsidR="00C36768" w:rsidRDefault="00191E7F">
                  <w:pPr>
                    <w:spacing w:before="135" w:after="135"/>
                    <w:jc w:val="both"/>
                    <w:textAlignment w:val="center"/>
                  </w:pPr>
                  <w:r>
                    <w:rPr>
                      <w:rFonts w:ascii="Arial" w:hAnsi="Arial" w:cs="Arial"/>
                      <w:color w:val="000000"/>
                      <w:position w:val="-2"/>
                      <w:sz w:val="18"/>
                      <w:szCs w:val="18"/>
                    </w:rPr>
                    <w:t>Opis del, ki jih bo izvedel podizvajalec:</w:t>
                  </w:r>
                </w:p>
                <w:p w14:paraId="6A63FFBC" w14:textId="77777777" w:rsidR="00C36768" w:rsidRDefault="00191E7F">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DCB8811" w14:textId="77777777" w:rsidR="00C36768" w:rsidRDefault="00C36768"/>
          <w:p w14:paraId="742FCB17" w14:textId="77777777" w:rsidR="00C36768" w:rsidRDefault="00191E7F">
            <w:pPr>
              <w:spacing w:before="225" w:after="225"/>
              <w:jc w:val="both"/>
            </w:pPr>
            <w:r>
              <w:rPr>
                <w:rFonts w:ascii="Arial" w:hAnsi="Arial" w:cs="Arial"/>
                <w:i/>
                <w:iCs/>
                <w:color w:val="000000"/>
                <w:sz w:val="18"/>
                <w:szCs w:val="18"/>
              </w:rPr>
              <w:t>Opomba:</w:t>
            </w:r>
            <w:r>
              <w:rPr>
                <w:rFonts w:ascii="Arial" w:hAnsi="Arial" w:cs="Arial"/>
                <w:i/>
                <w:iCs/>
                <w:color w:val="000000"/>
                <w:sz w:val="18"/>
                <w:szCs w:val="18"/>
              </w:rPr>
              <w:br/>
              <w:t>V KOLIKOR PONUDNIK NE NASTOPA S PODIZVAJALCI SE RAZDELEK IZBRIŠE</w:t>
            </w:r>
          </w:p>
        </w:tc>
      </w:tr>
    </w:tbl>
    <w:p w14:paraId="56B8205A" w14:textId="77777777" w:rsidR="00C36768" w:rsidRDefault="00191E7F">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8962"/>
      </w:tblGrid>
      <w:tr w:rsidR="00C36768" w14:paraId="0B622E29" w14:textId="77777777">
        <w:tc>
          <w:tcPr>
            <w:tcW w:w="0" w:type="auto"/>
            <w:tcMar>
              <w:top w:w="0" w:type="auto"/>
              <w:bottom w:w="0" w:type="auto"/>
            </w:tcMar>
          </w:tcPr>
          <w:p w14:paraId="70BE09A3" w14:textId="77777777" w:rsidR="00C36768" w:rsidRDefault="00191E7F">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584B677" w14:textId="77777777" w:rsidR="00C36768" w:rsidRDefault="00191E7F">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C36768" w14:paraId="398CC32F" w14:textId="77777777">
              <w:tc>
                <w:tcPr>
                  <w:tcW w:w="0" w:type="auto"/>
                  <w:tcMar>
                    <w:top w:w="0" w:type="auto"/>
                    <w:bottom w:w="0" w:type="auto"/>
                  </w:tcMar>
                </w:tcPr>
                <w:p w14:paraId="0F58BDA3" w14:textId="77777777" w:rsidR="00C36768" w:rsidRDefault="00191E7F">
                  <w:pPr>
                    <w:numPr>
                      <w:ilvl w:val="0"/>
                      <w:numId w:val="30"/>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A6FD7DA" w14:textId="77777777" w:rsidR="00C36768" w:rsidRDefault="00191E7F">
                  <w:pPr>
                    <w:numPr>
                      <w:ilvl w:val="0"/>
                      <w:numId w:val="30"/>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FB8A489" w14:textId="77777777" w:rsidR="00C36768" w:rsidRDefault="00191E7F">
                  <w:pPr>
                    <w:numPr>
                      <w:ilvl w:val="0"/>
                      <w:numId w:val="30"/>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828AA61" w14:textId="77777777" w:rsidR="00C36768" w:rsidRDefault="00C36768"/>
          <w:p w14:paraId="7B1D2FF0" w14:textId="77777777" w:rsidR="00C36768" w:rsidRDefault="00191E7F">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9C50F30" w14:textId="77777777" w:rsidR="00C36768" w:rsidRDefault="00191E7F">
            <w:pPr>
              <w:spacing w:before="225" w:after="225"/>
              <w:jc w:val="both"/>
            </w:pPr>
            <w:r>
              <w:rPr>
                <w:rFonts w:ascii="Arial" w:hAnsi="Arial" w:cs="Arial"/>
                <w:color w:val="000000"/>
                <w:sz w:val="18"/>
                <w:szCs w:val="18"/>
              </w:rPr>
              <w:t>Plačila podizvajalcem se izvedejo v rokih in na enak način kot velja za plačila izvajalcu.</w:t>
            </w:r>
          </w:p>
          <w:p w14:paraId="07E467CD" w14:textId="77777777" w:rsidR="00C36768" w:rsidRDefault="00191E7F">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06EE243" w14:textId="77777777" w:rsidR="00C36768" w:rsidRDefault="00191E7F">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8EB066C" w14:textId="77777777" w:rsidR="00C36768" w:rsidRDefault="00191E7F">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09194F7" w14:textId="77777777" w:rsidR="00C36768" w:rsidRDefault="00191E7F">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C36768" w14:paraId="0EC7CD61" w14:textId="77777777">
        <w:tc>
          <w:tcPr>
            <w:tcW w:w="0" w:type="auto"/>
            <w:tcMar>
              <w:top w:w="0" w:type="auto"/>
              <w:bottom w:w="0" w:type="auto"/>
            </w:tcMar>
          </w:tcPr>
          <w:p w14:paraId="7C0C98CD" w14:textId="77777777" w:rsidR="00C36768" w:rsidRDefault="00191E7F">
            <w:pPr>
              <w:spacing w:before="225" w:after="225"/>
              <w:jc w:val="both"/>
            </w:pPr>
            <w:r>
              <w:rPr>
                <w:rFonts w:ascii="Arial" w:hAnsi="Arial" w:cs="Arial"/>
                <w:color w:val="000000"/>
                <w:sz w:val="18"/>
                <w:szCs w:val="18"/>
              </w:rPr>
              <w:t>Naročnik se zavezuje poravnati pogodbeno ceno za pravilno dobavo blaga na podlagi te pogodbe.</w:t>
            </w:r>
          </w:p>
          <w:p w14:paraId="0A4EDED8" w14:textId="77777777" w:rsidR="00C36768" w:rsidRDefault="00191E7F">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221EAB9A" w14:textId="77777777" w:rsidR="00C36768" w:rsidRDefault="00191E7F">
      <w:pPr>
        <w:spacing w:before="225" w:after="225" w:line="240" w:lineRule="auto"/>
        <w:jc w:val="both"/>
      </w:pPr>
      <w:r>
        <w:rPr>
          <w:rFonts w:ascii="Arial" w:hAnsi="Arial" w:cs="Arial"/>
          <w:b/>
          <w:bCs/>
          <w:color w:val="000000"/>
          <w:sz w:val="18"/>
          <w:szCs w:val="18"/>
        </w:rPr>
        <w:t>VI. OBVEZNOSTI DOBAVITELJA</w:t>
      </w:r>
    </w:p>
    <w:p w14:paraId="0DA9F09D" w14:textId="77777777" w:rsidR="00C36768" w:rsidRDefault="00191E7F">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C36768" w14:paraId="147299F9" w14:textId="77777777">
        <w:tc>
          <w:tcPr>
            <w:tcW w:w="0" w:type="auto"/>
            <w:tcMar>
              <w:top w:w="0" w:type="auto"/>
              <w:bottom w:w="0" w:type="auto"/>
            </w:tcMar>
          </w:tcPr>
          <w:p w14:paraId="4B807D51" w14:textId="77777777" w:rsidR="00C36768" w:rsidRDefault="00191E7F">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C36768" w14:paraId="0135E2DB" w14:textId="77777777">
              <w:tc>
                <w:tcPr>
                  <w:tcW w:w="0" w:type="auto"/>
                  <w:tcMar>
                    <w:top w:w="0" w:type="auto"/>
                    <w:bottom w:w="0" w:type="auto"/>
                  </w:tcMar>
                </w:tcPr>
                <w:p w14:paraId="1B5474CE" w14:textId="77777777" w:rsidR="00C36768" w:rsidRDefault="00191E7F">
                  <w:pPr>
                    <w:numPr>
                      <w:ilvl w:val="0"/>
                      <w:numId w:val="31"/>
                    </w:numPr>
                    <w:jc w:val="both"/>
                    <w:rPr>
                      <w:rFonts w:ascii="Arial" w:hAnsi="Arial" w:cs="Arial"/>
                      <w:color w:val="000000"/>
                      <w:sz w:val="18"/>
                      <w:szCs w:val="18"/>
                    </w:rPr>
                  </w:pPr>
                  <w:r>
                    <w:rPr>
                      <w:rFonts w:ascii="Arial" w:hAnsi="Arial" w:cs="Arial"/>
                      <w:color w:val="000000"/>
                      <w:sz w:val="18"/>
                      <w:szCs w:val="18"/>
                    </w:rPr>
                    <w:t>dobavo po tej pogodbi opravljati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1211B74A" w14:textId="77777777" w:rsidR="00C36768" w:rsidRDefault="00191E7F">
                  <w:pPr>
                    <w:numPr>
                      <w:ilvl w:val="0"/>
                      <w:numId w:val="31"/>
                    </w:numPr>
                    <w:jc w:val="both"/>
                    <w:rPr>
                      <w:rFonts w:ascii="Arial" w:hAnsi="Arial" w:cs="Arial"/>
                      <w:color w:val="000000"/>
                      <w:sz w:val="18"/>
                      <w:szCs w:val="18"/>
                    </w:rPr>
                  </w:pPr>
                  <w:r>
                    <w:rPr>
                      <w:rFonts w:ascii="Arial" w:hAnsi="Arial" w:cs="Arial"/>
                      <w:color w:val="000000"/>
                      <w:sz w:val="18"/>
                      <w:szCs w:val="18"/>
                    </w:rPr>
                    <w:t>dobavo zagotavljati ves čas trajanja te pogodbe;</w:t>
                  </w:r>
                </w:p>
                <w:p w14:paraId="4CB14B0D" w14:textId="77777777" w:rsidR="00C36768" w:rsidRDefault="00191E7F">
                  <w:pPr>
                    <w:numPr>
                      <w:ilvl w:val="0"/>
                      <w:numId w:val="31"/>
                    </w:numPr>
                    <w:jc w:val="both"/>
                    <w:rPr>
                      <w:rFonts w:ascii="Arial" w:hAnsi="Arial" w:cs="Arial"/>
                      <w:color w:val="000000"/>
                      <w:sz w:val="18"/>
                      <w:szCs w:val="18"/>
                    </w:rPr>
                  </w:pPr>
                  <w:r>
                    <w:rPr>
                      <w:rFonts w:ascii="Arial" w:hAnsi="Arial" w:cs="Arial"/>
                      <w:color w:val="000000"/>
                      <w:sz w:val="18"/>
                      <w:szCs w:val="18"/>
                    </w:rPr>
                    <w:lastRenderedPageBreak/>
                    <w:t>v roku 8 dni po podpisu pogodbe naročniku predložil veljavni cenik za ostalo blago, ki ni zajeto v ponudbenem predračunu, vendar po svojih lastnosti in namenu sodi v razpisano vrsto blaga in ga tudi po potrebi dobavljal na lokacije naročnika v sklopu predmetne pogodbe;</w:t>
                  </w:r>
                </w:p>
                <w:p w14:paraId="48992244" w14:textId="77777777" w:rsidR="00C36768" w:rsidRDefault="00191E7F">
                  <w:pPr>
                    <w:numPr>
                      <w:ilvl w:val="0"/>
                      <w:numId w:val="31"/>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35C45DCD" w14:textId="77777777" w:rsidR="00C36768" w:rsidRDefault="00191E7F">
                  <w:pPr>
                    <w:numPr>
                      <w:ilvl w:val="0"/>
                      <w:numId w:val="31"/>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494F45CF" w14:textId="77777777" w:rsidR="00C36768" w:rsidRDefault="00191E7F">
                  <w:pPr>
                    <w:numPr>
                      <w:ilvl w:val="0"/>
                      <w:numId w:val="31"/>
                    </w:numPr>
                    <w:jc w:val="both"/>
                    <w:rPr>
                      <w:rFonts w:ascii="Arial" w:hAnsi="Arial" w:cs="Arial"/>
                      <w:color w:val="000000"/>
                      <w:sz w:val="18"/>
                      <w:szCs w:val="18"/>
                    </w:rPr>
                  </w:pPr>
                  <w:r>
                    <w:rPr>
                      <w:rFonts w:ascii="Arial" w:hAnsi="Arial" w:cs="Arial"/>
                      <w:color w:val="000000"/>
                      <w:sz w:val="18"/>
                      <w:szCs w:val="18"/>
                    </w:rPr>
                    <w:t>ščitil interese naročnika.</w:t>
                  </w:r>
                </w:p>
              </w:tc>
            </w:tr>
          </w:tbl>
          <w:p w14:paraId="0B4C9812" w14:textId="77777777" w:rsidR="00C36768" w:rsidRDefault="00C36768"/>
        </w:tc>
      </w:tr>
    </w:tbl>
    <w:p w14:paraId="0B89A39D" w14:textId="77777777" w:rsidR="00C36768" w:rsidRDefault="00191E7F">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C36768" w14:paraId="4216F57F" w14:textId="77777777">
        <w:tc>
          <w:tcPr>
            <w:tcW w:w="0" w:type="auto"/>
            <w:tcMar>
              <w:top w:w="0" w:type="auto"/>
              <w:bottom w:w="0" w:type="auto"/>
            </w:tcMar>
          </w:tcPr>
          <w:p w14:paraId="3A567811" w14:textId="77777777" w:rsidR="00C36768" w:rsidRDefault="00191E7F">
            <w:pPr>
              <w:spacing w:before="225" w:after="225"/>
              <w:jc w:val="both"/>
            </w:pPr>
            <w:r>
              <w:rPr>
                <w:rFonts w:ascii="Arial" w:hAnsi="Arial" w:cs="Arial"/>
                <w:color w:val="000000"/>
                <w:sz w:val="18"/>
                <w:szCs w:val="18"/>
              </w:rPr>
              <w:t>Izvajalec zagotavlja odzivni čas oz. dobavo blaga v najkrajšem času oziroma največ pet (5) dni od prejema naročila. </w:t>
            </w:r>
          </w:p>
          <w:p w14:paraId="224904F3" w14:textId="77777777" w:rsidR="00C36768" w:rsidRDefault="00191E7F">
            <w:pPr>
              <w:spacing w:before="225" w:after="225"/>
              <w:jc w:val="both"/>
            </w:pPr>
            <w:r>
              <w:rPr>
                <w:rFonts w:ascii="Arial" w:hAnsi="Arial" w:cs="Arial"/>
                <w:color w:val="000000"/>
                <w:sz w:val="18"/>
                <w:szCs w:val="18"/>
              </w:rPr>
              <w:t>Če izvajalec prodaja blago po akcijskih cenah v določenih obdobjih oziroma znižanih cenah, ki so ugodnejše od cen iz ponudbenega predračuna, mora naročnika o tem pisno seznaniti in mu ponuditi blago po teh cenah.</w:t>
            </w:r>
          </w:p>
          <w:p w14:paraId="664F951F" w14:textId="77777777" w:rsidR="00C36768" w:rsidRDefault="00191E7F">
            <w:pPr>
              <w:spacing w:before="225" w:after="225"/>
              <w:jc w:val="both"/>
            </w:pPr>
            <w:r>
              <w:rPr>
                <w:rFonts w:ascii="Arial" w:hAnsi="Arial" w:cs="Arial"/>
                <w:color w:val="000000"/>
                <w:sz w:val="18"/>
                <w:szCs w:val="18"/>
              </w:rPr>
              <w:t>Rok za nujne (urgentne) dobave materiala bo izvajalec realiziral v 24 (štiriindvajsetih) urah po prejemu telefonskega naročila, potrjenega z e-pošto ali po faksu, če je le-to naročeno s strani naročnika najkasneje do 12. ure istega delovnega dne. Naročnik sme največ dvakrat v mesecu zahtevati urgentno dobavo. </w:t>
            </w:r>
          </w:p>
          <w:p w14:paraId="1618C4F8" w14:textId="77777777" w:rsidR="00C36768" w:rsidRDefault="00191E7F">
            <w:pPr>
              <w:spacing w:before="225" w:after="225"/>
              <w:jc w:val="both"/>
            </w:pPr>
            <w:r>
              <w:rPr>
                <w:rFonts w:ascii="Arial" w:hAnsi="Arial" w:cs="Arial"/>
                <w:color w:val="000000"/>
                <w:sz w:val="18"/>
                <w:szCs w:val="18"/>
              </w:rPr>
              <w:t>V kolikor izvajalec naročniku ne dostavi blaga v dogovorjenem roku, ali ne dobavi blaga zahtevane kakovosti in vrste, ima naročnik pravico odkloniti sprejem blaga, naročiti blago pri drugem izvajalcu in odpovedati pogodbo.</w:t>
            </w:r>
          </w:p>
          <w:p w14:paraId="4F49177D" w14:textId="77777777" w:rsidR="00C36768" w:rsidRDefault="00191E7F">
            <w:pPr>
              <w:spacing w:before="225" w:after="225"/>
              <w:jc w:val="both"/>
            </w:pPr>
            <w:r>
              <w:rPr>
                <w:rFonts w:ascii="Arial" w:hAnsi="Arial" w:cs="Arial"/>
                <w:color w:val="000000"/>
                <w:sz w:val="18"/>
                <w:szCs w:val="18"/>
              </w:rPr>
              <w:t>Izvajalec je dolžan voditi celotno realizacijo dobav pisarniškega materiala tekoče in kumulativno, po vrsti posameznega materiala ter količini. Izvajalec je na osnovi pisnega poziva dolžan najkasneje v petih (5) delovnih dneh dostaviti evidenco dobavljenega materiala naročniku v papirnati in elektronski obliki.</w:t>
            </w:r>
          </w:p>
        </w:tc>
      </w:tr>
    </w:tbl>
    <w:p w14:paraId="05D4CFDF" w14:textId="77777777" w:rsidR="00C36768" w:rsidRDefault="00191E7F">
      <w:pPr>
        <w:spacing w:before="225" w:after="225" w:line="240" w:lineRule="auto"/>
        <w:jc w:val="both"/>
      </w:pPr>
      <w:r>
        <w:rPr>
          <w:rFonts w:ascii="Arial" w:hAnsi="Arial" w:cs="Arial"/>
          <w:b/>
          <w:bCs/>
          <w:color w:val="000000"/>
          <w:sz w:val="18"/>
          <w:szCs w:val="18"/>
        </w:rPr>
        <w:t>VII. SKRBNIKI POGODBE</w:t>
      </w:r>
    </w:p>
    <w:p w14:paraId="50376378" w14:textId="77777777" w:rsidR="00C36768" w:rsidRDefault="00191E7F">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C36768" w14:paraId="2E85552A" w14:textId="77777777">
        <w:tc>
          <w:tcPr>
            <w:tcW w:w="0" w:type="auto"/>
            <w:tcMar>
              <w:top w:w="0" w:type="auto"/>
              <w:bottom w:w="0" w:type="auto"/>
            </w:tcMar>
          </w:tcPr>
          <w:p w14:paraId="77EFDB0A" w14:textId="77777777" w:rsidR="00C36768" w:rsidRDefault="00191E7F">
            <w:pPr>
              <w:spacing w:before="225" w:after="225"/>
              <w:jc w:val="both"/>
            </w:pPr>
            <w:r>
              <w:rPr>
                <w:rFonts w:ascii="Arial" w:hAnsi="Arial" w:cs="Arial"/>
                <w:color w:val="000000"/>
                <w:sz w:val="18"/>
                <w:szCs w:val="18"/>
              </w:rPr>
              <w:t>Skrbnik pogodbe s strani naročnika je ______________</w:t>
            </w:r>
          </w:p>
          <w:p w14:paraId="47B316C7" w14:textId="77777777" w:rsidR="00C36768" w:rsidRDefault="00191E7F">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3C7DABC8" w14:textId="77777777" w:rsidR="00C36768" w:rsidRDefault="00191E7F">
            <w:pPr>
              <w:spacing w:before="225" w:after="225"/>
              <w:jc w:val="both"/>
            </w:pPr>
            <w:r>
              <w:rPr>
                <w:rFonts w:ascii="Arial" w:hAnsi="Arial" w:cs="Arial"/>
                <w:color w:val="000000"/>
                <w:sz w:val="18"/>
                <w:szCs w:val="18"/>
              </w:rPr>
              <w:t>Pooblaščeni predstavnik dobavitelja je _______________</w:t>
            </w:r>
          </w:p>
          <w:p w14:paraId="3C33E92E" w14:textId="77777777" w:rsidR="00C36768" w:rsidRDefault="00191E7F">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4C2102BA" w14:textId="77777777" w:rsidR="00C36768" w:rsidRDefault="00191E7F">
      <w:pPr>
        <w:spacing w:before="225" w:after="225" w:line="240" w:lineRule="auto"/>
        <w:jc w:val="both"/>
      </w:pPr>
      <w:r>
        <w:rPr>
          <w:rFonts w:ascii="Arial" w:hAnsi="Arial" w:cs="Arial"/>
          <w:b/>
          <w:bCs/>
          <w:color w:val="000000"/>
          <w:sz w:val="18"/>
          <w:szCs w:val="18"/>
        </w:rPr>
        <w:t>VIII. POGODBENA KAZEN</w:t>
      </w:r>
    </w:p>
    <w:p w14:paraId="29726493" w14:textId="77777777" w:rsidR="00C36768" w:rsidRDefault="00191E7F">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C36768" w14:paraId="5C6D335C" w14:textId="77777777">
        <w:tc>
          <w:tcPr>
            <w:tcW w:w="0" w:type="auto"/>
            <w:tcMar>
              <w:top w:w="0" w:type="auto"/>
              <w:bottom w:w="0" w:type="auto"/>
            </w:tcMar>
          </w:tcPr>
          <w:p w14:paraId="24892E6D" w14:textId="77777777" w:rsidR="00C36768" w:rsidRDefault="00191E7F">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promila od vrednosti celotne dobave z DDV, vendar skupaj ne več kot 10% celotne pogodbene vrednosti.</w:t>
            </w:r>
          </w:p>
          <w:p w14:paraId="3DC6C8F7" w14:textId="77777777" w:rsidR="00C36768" w:rsidRDefault="00191E7F">
            <w:pPr>
              <w:spacing w:before="225" w:after="225"/>
              <w:jc w:val="both"/>
            </w:pPr>
            <w:r>
              <w:rPr>
                <w:rFonts w:ascii="Arial" w:hAnsi="Arial" w:cs="Arial"/>
                <w:color w:val="000000"/>
                <w:sz w:val="18"/>
                <w:szCs w:val="18"/>
              </w:rPr>
              <w:t>Pogodbena kazen se obračuna pri plačilu za opravljeno dobavo.</w:t>
            </w:r>
          </w:p>
          <w:p w14:paraId="1A17768D" w14:textId="77777777" w:rsidR="00C36768" w:rsidRDefault="00191E7F">
            <w:pPr>
              <w:spacing w:before="225" w:after="225"/>
              <w:jc w:val="both"/>
              <w:rPr>
                <w:rFonts w:ascii="Arial" w:hAnsi="Arial" w:cs="Arial"/>
                <w:color w:val="000000"/>
                <w:sz w:val="18"/>
                <w:szCs w:val="18"/>
              </w:rPr>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53CF7612" w14:textId="77777777" w:rsidR="00FF389E" w:rsidRDefault="00FF389E">
            <w:pPr>
              <w:spacing w:before="225" w:after="225"/>
              <w:jc w:val="both"/>
              <w:rPr>
                <w:sz w:val="18"/>
                <w:szCs w:val="18"/>
              </w:rPr>
            </w:pPr>
          </w:p>
          <w:p w14:paraId="412EB58A" w14:textId="77777777" w:rsidR="00FF389E" w:rsidRDefault="00FF389E">
            <w:pPr>
              <w:spacing w:before="225" w:after="225"/>
              <w:jc w:val="both"/>
              <w:rPr>
                <w:sz w:val="18"/>
                <w:szCs w:val="18"/>
              </w:rPr>
            </w:pPr>
          </w:p>
          <w:p w14:paraId="0E187C82" w14:textId="58F16EA6" w:rsidR="00FF389E" w:rsidRDefault="00FF389E">
            <w:pPr>
              <w:spacing w:before="225" w:after="225"/>
              <w:jc w:val="both"/>
            </w:pPr>
          </w:p>
        </w:tc>
      </w:tr>
    </w:tbl>
    <w:p w14:paraId="645829BC" w14:textId="77777777" w:rsidR="00C36768" w:rsidRDefault="00191E7F">
      <w:pPr>
        <w:spacing w:after="0" w:line="240" w:lineRule="auto"/>
        <w:jc w:val="center"/>
      </w:pPr>
      <w:r>
        <w:rPr>
          <w:rFonts w:ascii="Arial" w:hAnsi="Arial" w:cs="Arial"/>
          <w:b/>
          <w:bCs/>
          <w:color w:val="000000"/>
          <w:sz w:val="18"/>
          <w:szCs w:val="18"/>
        </w:rPr>
        <w:lastRenderedPageBreak/>
        <w:t>16. člen</w:t>
      </w:r>
    </w:p>
    <w:tbl>
      <w:tblPr>
        <w:tblStyle w:val="NormalTablePHPDOCX"/>
        <w:tblW w:w="0" w:type="auto"/>
        <w:tblInd w:w="108" w:type="dxa"/>
        <w:tblLook w:val="04A0" w:firstRow="1" w:lastRow="0" w:firstColumn="1" w:lastColumn="0" w:noHBand="0" w:noVBand="1"/>
      </w:tblPr>
      <w:tblGrid>
        <w:gridCol w:w="8962"/>
      </w:tblGrid>
      <w:tr w:rsidR="00C36768" w14:paraId="19489771" w14:textId="77777777">
        <w:tc>
          <w:tcPr>
            <w:tcW w:w="0" w:type="auto"/>
            <w:tcMar>
              <w:top w:w="0" w:type="auto"/>
              <w:bottom w:w="0" w:type="auto"/>
            </w:tcMar>
          </w:tcPr>
          <w:p w14:paraId="2545FEEB" w14:textId="77777777" w:rsidR="00C36768" w:rsidRDefault="00191E7F">
            <w:pPr>
              <w:spacing w:before="225" w:after="225"/>
              <w:jc w:val="both"/>
            </w:pPr>
            <w:r>
              <w:rPr>
                <w:rFonts w:ascii="Arial" w:hAnsi="Arial" w:cs="Arial"/>
                <w:color w:val="000000"/>
                <w:sz w:val="18"/>
                <w:szCs w:val="18"/>
              </w:rPr>
              <w:t>ZAVAROVANJE ZA DOBRO IZVEDBO</w:t>
            </w:r>
          </w:p>
          <w:p w14:paraId="09514D40" w14:textId="77777777" w:rsidR="00C36768" w:rsidRDefault="00191E7F">
            <w:pPr>
              <w:spacing w:before="225" w:after="225"/>
              <w:jc w:val="both"/>
            </w:pPr>
            <w:r>
              <w:rPr>
                <w:rFonts w:ascii="Arial" w:hAnsi="Arial" w:cs="Arial"/>
                <w:color w:val="000000"/>
                <w:sz w:val="18"/>
                <w:szCs w:val="18"/>
              </w:rPr>
              <w:t>Instrument zavarovanja: _____________</w:t>
            </w:r>
          </w:p>
          <w:p w14:paraId="0F0D357E" w14:textId="77777777" w:rsidR="00C36768" w:rsidRDefault="00191E7F">
            <w:pPr>
              <w:spacing w:before="225" w:after="225"/>
              <w:jc w:val="both"/>
            </w:pPr>
            <w:r>
              <w:rPr>
                <w:rFonts w:ascii="Arial" w:hAnsi="Arial" w:cs="Arial"/>
                <w:color w:val="000000"/>
                <w:sz w:val="18"/>
                <w:szCs w:val="18"/>
              </w:rPr>
              <w:t>Višina zavarovanja: _____________</w:t>
            </w:r>
          </w:p>
          <w:p w14:paraId="08C9E0D1" w14:textId="77777777" w:rsidR="00C36768" w:rsidRDefault="00191E7F">
            <w:pPr>
              <w:spacing w:before="225" w:after="225"/>
              <w:jc w:val="both"/>
            </w:pPr>
            <w:r>
              <w:rPr>
                <w:rFonts w:ascii="Arial" w:hAnsi="Arial" w:cs="Arial"/>
                <w:color w:val="000000"/>
                <w:sz w:val="18"/>
                <w:szCs w:val="18"/>
              </w:rPr>
              <w:t>Čas veljavnosti: _____________</w:t>
            </w:r>
          </w:p>
          <w:p w14:paraId="43C274B0" w14:textId="77777777" w:rsidR="00C36768" w:rsidRDefault="00191E7F">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160357B6" w14:textId="77777777" w:rsidR="00C36768" w:rsidRDefault="00191E7F">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10E697FB" w14:textId="77777777" w:rsidR="00C36768" w:rsidRDefault="00191E7F">
      <w:pPr>
        <w:spacing w:before="225" w:after="225" w:line="240" w:lineRule="auto"/>
        <w:jc w:val="both"/>
      </w:pPr>
      <w:r>
        <w:rPr>
          <w:rFonts w:ascii="Arial" w:hAnsi="Arial" w:cs="Arial"/>
          <w:b/>
          <w:bCs/>
          <w:color w:val="000000"/>
          <w:sz w:val="18"/>
          <w:szCs w:val="18"/>
        </w:rPr>
        <w:t>IX. ODSTOP OD POGODBE</w:t>
      </w:r>
    </w:p>
    <w:p w14:paraId="7961280F" w14:textId="77777777" w:rsidR="00C36768" w:rsidRDefault="00191E7F">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C36768" w14:paraId="64C44CF9" w14:textId="77777777">
        <w:tc>
          <w:tcPr>
            <w:tcW w:w="0" w:type="auto"/>
            <w:tcMar>
              <w:top w:w="0" w:type="auto"/>
              <w:bottom w:w="0" w:type="auto"/>
            </w:tcMar>
          </w:tcPr>
          <w:p w14:paraId="1F4ACA47" w14:textId="77777777" w:rsidR="00C36768" w:rsidRDefault="00191E7F">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33EBEF7" w14:textId="77777777" w:rsidR="00C36768" w:rsidRDefault="00191E7F">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C36768" w14:paraId="4DF44313" w14:textId="77777777">
              <w:tc>
                <w:tcPr>
                  <w:tcW w:w="0" w:type="auto"/>
                  <w:tcMar>
                    <w:top w:w="0" w:type="auto"/>
                    <w:bottom w:w="0" w:type="auto"/>
                  </w:tcMar>
                </w:tcPr>
                <w:p w14:paraId="6930D3E8" w14:textId="77777777" w:rsidR="00C36768" w:rsidRDefault="00191E7F">
                  <w:pPr>
                    <w:numPr>
                      <w:ilvl w:val="0"/>
                      <w:numId w:val="32"/>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113E64BE" w14:textId="77777777" w:rsidR="00C36768" w:rsidRDefault="00191E7F">
                  <w:pPr>
                    <w:numPr>
                      <w:ilvl w:val="0"/>
                      <w:numId w:val="32"/>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21AB915C" w14:textId="77777777" w:rsidR="00C36768" w:rsidRDefault="00191E7F">
                  <w:pPr>
                    <w:numPr>
                      <w:ilvl w:val="0"/>
                      <w:numId w:val="32"/>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EBE02C6" w14:textId="77777777" w:rsidR="00C36768" w:rsidRDefault="00C36768"/>
          <w:p w14:paraId="4A7D3BB9" w14:textId="77777777" w:rsidR="00C36768" w:rsidRDefault="00191E7F">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C36768" w14:paraId="427033C1" w14:textId="77777777">
              <w:tc>
                <w:tcPr>
                  <w:tcW w:w="0" w:type="auto"/>
                  <w:tcMar>
                    <w:top w:w="0" w:type="auto"/>
                    <w:bottom w:w="0" w:type="auto"/>
                  </w:tcMar>
                </w:tcPr>
                <w:p w14:paraId="41690139" w14:textId="77777777" w:rsidR="00C36768" w:rsidRDefault="00191E7F">
                  <w:pPr>
                    <w:numPr>
                      <w:ilvl w:val="0"/>
                      <w:numId w:val="3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460B973" w14:textId="77777777" w:rsidR="00C36768" w:rsidRDefault="00191E7F">
                  <w:pPr>
                    <w:numPr>
                      <w:ilvl w:val="0"/>
                      <w:numId w:val="33"/>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DB77780" w14:textId="77777777" w:rsidR="00C36768" w:rsidRDefault="00191E7F">
                  <w:pPr>
                    <w:numPr>
                      <w:ilvl w:val="0"/>
                      <w:numId w:val="33"/>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57E4D2D" w14:textId="77777777" w:rsidR="00C36768" w:rsidRDefault="00C36768"/>
          <w:p w14:paraId="39639DED" w14:textId="77777777" w:rsidR="00C36768" w:rsidRDefault="00191E7F">
            <w:pPr>
              <w:spacing w:before="225" w:after="225"/>
              <w:jc w:val="both"/>
            </w:pPr>
            <w:r>
              <w:rPr>
                <w:rFonts w:ascii="Arial" w:hAnsi="Arial" w:cs="Arial"/>
                <w:color w:val="000000"/>
                <w:sz w:val="18"/>
                <w:szCs w:val="18"/>
              </w:rPr>
              <w:t>Odstop od pogodbe učinkuje z dnem, ko izvajalec prejme pisno izjavo naročnika o odstopu.</w:t>
            </w:r>
          </w:p>
          <w:p w14:paraId="3DAE5A20" w14:textId="77777777" w:rsidR="00C36768" w:rsidRDefault="00191E7F">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59C9D402" w14:textId="77777777" w:rsidR="00C36768" w:rsidRDefault="00191E7F">
      <w:pPr>
        <w:spacing w:before="225" w:after="225" w:line="240" w:lineRule="auto"/>
        <w:jc w:val="both"/>
      </w:pPr>
      <w:r>
        <w:rPr>
          <w:rFonts w:ascii="Arial" w:hAnsi="Arial" w:cs="Arial"/>
          <w:b/>
          <w:bCs/>
          <w:color w:val="000000"/>
          <w:sz w:val="18"/>
          <w:szCs w:val="18"/>
        </w:rPr>
        <w:t>X. SOCIALNA KLAVZULA IN RAZVEZNI POGOJ</w:t>
      </w:r>
    </w:p>
    <w:p w14:paraId="2ED72B9E" w14:textId="77777777" w:rsidR="00C36768" w:rsidRDefault="00191E7F">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C36768" w14:paraId="7F8A2D3D" w14:textId="77777777">
        <w:tc>
          <w:tcPr>
            <w:tcW w:w="0" w:type="auto"/>
            <w:tcMar>
              <w:top w:w="0" w:type="auto"/>
              <w:bottom w:w="0" w:type="auto"/>
            </w:tcMar>
          </w:tcPr>
          <w:p w14:paraId="0FB10C8A" w14:textId="77777777" w:rsidR="00C36768" w:rsidRDefault="00191E7F">
            <w:pPr>
              <w:spacing w:before="225" w:after="225"/>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w:t>
            </w:r>
            <w:r>
              <w:rPr>
                <w:rFonts w:ascii="Arial" w:hAnsi="Arial" w:cs="Arial"/>
                <w:color w:val="000000"/>
                <w:sz w:val="18"/>
                <w:szCs w:val="18"/>
              </w:rPr>
              <w:lastRenderedPageBreak/>
              <w:t>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63AD032" w14:textId="77777777" w:rsidR="00C36768" w:rsidRDefault="00191E7F">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951BB45" w14:textId="77777777" w:rsidR="00C36768" w:rsidRDefault="00191E7F">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72F681EE" w14:textId="77777777" w:rsidR="00C36768" w:rsidRDefault="00191E7F">
      <w:pPr>
        <w:spacing w:before="225" w:after="225" w:line="240" w:lineRule="auto"/>
        <w:jc w:val="both"/>
      </w:pPr>
      <w:r>
        <w:rPr>
          <w:rFonts w:ascii="Arial" w:hAnsi="Arial" w:cs="Arial"/>
          <w:b/>
          <w:bCs/>
          <w:color w:val="000000"/>
          <w:sz w:val="18"/>
          <w:szCs w:val="18"/>
        </w:rPr>
        <w:lastRenderedPageBreak/>
        <w:t>XI. REVIZIJSKA SLED</w:t>
      </w:r>
    </w:p>
    <w:p w14:paraId="75E38291" w14:textId="77777777" w:rsidR="00C36768" w:rsidRDefault="00191E7F">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C36768" w14:paraId="1E1B779F" w14:textId="77777777">
        <w:tc>
          <w:tcPr>
            <w:tcW w:w="0" w:type="auto"/>
            <w:tcMar>
              <w:top w:w="0" w:type="auto"/>
              <w:bottom w:w="0" w:type="auto"/>
            </w:tcMar>
          </w:tcPr>
          <w:p w14:paraId="3414DF4D" w14:textId="77777777" w:rsidR="00C36768" w:rsidRDefault="00191E7F">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1FC752BC" w14:textId="77777777" w:rsidR="00C36768" w:rsidRDefault="00191E7F">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CBDADE5" w14:textId="77777777" w:rsidR="00C36768" w:rsidRDefault="00191E7F">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53C4FB7D" w14:textId="77777777" w:rsidR="00C36768" w:rsidRDefault="00191E7F">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6F0C752" w14:textId="77777777" w:rsidR="00C36768" w:rsidRDefault="00191E7F">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EC8D8A5" w14:textId="77777777" w:rsidR="00C36768" w:rsidRDefault="00191E7F">
      <w:pPr>
        <w:spacing w:before="225" w:after="225" w:line="240" w:lineRule="auto"/>
        <w:jc w:val="both"/>
      </w:pPr>
      <w:r>
        <w:rPr>
          <w:rFonts w:ascii="Arial" w:hAnsi="Arial" w:cs="Arial"/>
          <w:b/>
          <w:bCs/>
          <w:color w:val="000000"/>
          <w:sz w:val="18"/>
          <w:szCs w:val="18"/>
        </w:rPr>
        <w:t>XII. PROTIKORUPCIJSKA KLAVZULA</w:t>
      </w:r>
    </w:p>
    <w:p w14:paraId="1A2BE92B" w14:textId="77777777" w:rsidR="00C36768" w:rsidRDefault="00191E7F">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C36768" w14:paraId="458BD1B1" w14:textId="77777777">
        <w:tc>
          <w:tcPr>
            <w:tcW w:w="0" w:type="auto"/>
            <w:tcMar>
              <w:top w:w="0" w:type="auto"/>
              <w:bottom w:w="0" w:type="auto"/>
            </w:tcMar>
          </w:tcPr>
          <w:p w14:paraId="219CC514" w14:textId="77777777" w:rsidR="00C36768" w:rsidRDefault="00191E7F">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C36768" w14:paraId="6327E76A" w14:textId="77777777">
              <w:tc>
                <w:tcPr>
                  <w:tcW w:w="0" w:type="auto"/>
                  <w:tcMar>
                    <w:top w:w="0" w:type="auto"/>
                    <w:bottom w:w="0" w:type="auto"/>
                  </w:tcMar>
                </w:tcPr>
                <w:p w14:paraId="16415B6C" w14:textId="77777777" w:rsidR="00C36768" w:rsidRDefault="00191E7F">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14:paraId="645CF8D4" w14:textId="77777777" w:rsidR="00C36768" w:rsidRDefault="00191E7F">
                  <w:pPr>
                    <w:numPr>
                      <w:ilvl w:val="0"/>
                      <w:numId w:val="34"/>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DC2B880" w14:textId="77777777" w:rsidR="00C36768" w:rsidRDefault="00191E7F">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22CFE63" w14:textId="77777777" w:rsidR="00C36768" w:rsidRDefault="00191E7F">
                  <w:pPr>
                    <w:numPr>
                      <w:ilvl w:val="0"/>
                      <w:numId w:val="3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0CE5CA57" w14:textId="77777777" w:rsidR="00C36768" w:rsidRDefault="00C36768"/>
          <w:p w14:paraId="6690369B" w14:textId="77777777" w:rsidR="00C36768" w:rsidRDefault="00191E7F">
            <w:pPr>
              <w:spacing w:before="225" w:after="225"/>
              <w:jc w:val="both"/>
            </w:pPr>
            <w:r>
              <w:rPr>
                <w:rFonts w:ascii="Arial" w:hAnsi="Arial" w:cs="Arial"/>
                <w:color w:val="000000"/>
                <w:sz w:val="18"/>
                <w:szCs w:val="18"/>
              </w:rPr>
              <w:t>je pogodba nična.</w:t>
            </w:r>
          </w:p>
        </w:tc>
      </w:tr>
    </w:tbl>
    <w:p w14:paraId="1FF85708" w14:textId="77777777" w:rsidR="00C36768" w:rsidRDefault="00191E7F">
      <w:pPr>
        <w:spacing w:before="225" w:after="225" w:line="240" w:lineRule="auto"/>
        <w:jc w:val="both"/>
      </w:pPr>
      <w:r>
        <w:rPr>
          <w:rFonts w:ascii="Arial" w:hAnsi="Arial" w:cs="Arial"/>
          <w:b/>
          <w:bCs/>
          <w:color w:val="000000"/>
          <w:sz w:val="18"/>
          <w:szCs w:val="18"/>
        </w:rPr>
        <w:lastRenderedPageBreak/>
        <w:t>XIII. REŠEVANJE SPOROV</w:t>
      </w:r>
    </w:p>
    <w:p w14:paraId="152F9EAF" w14:textId="77777777" w:rsidR="00C36768" w:rsidRDefault="00191E7F">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C36768" w14:paraId="6A503811" w14:textId="77777777">
        <w:tc>
          <w:tcPr>
            <w:tcW w:w="0" w:type="auto"/>
            <w:tcMar>
              <w:top w:w="0" w:type="auto"/>
              <w:bottom w:w="0" w:type="auto"/>
            </w:tcMar>
          </w:tcPr>
          <w:p w14:paraId="5EE74BB5" w14:textId="77777777" w:rsidR="00C36768" w:rsidRDefault="00191E7F">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283D1CC" w14:textId="77777777" w:rsidR="00C36768" w:rsidRDefault="00191E7F">
      <w:pPr>
        <w:spacing w:before="225" w:after="225" w:line="240" w:lineRule="auto"/>
        <w:jc w:val="both"/>
      </w:pPr>
      <w:r>
        <w:rPr>
          <w:rFonts w:ascii="Arial" w:hAnsi="Arial" w:cs="Arial"/>
          <w:b/>
          <w:bCs/>
          <w:color w:val="000000"/>
          <w:sz w:val="18"/>
          <w:szCs w:val="18"/>
        </w:rPr>
        <w:t>XIV. KONČNE DOLOČBE</w:t>
      </w:r>
    </w:p>
    <w:p w14:paraId="36144EFC" w14:textId="77777777" w:rsidR="00C36768" w:rsidRDefault="00191E7F">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C36768" w14:paraId="47B42561" w14:textId="77777777">
        <w:tc>
          <w:tcPr>
            <w:tcW w:w="0" w:type="auto"/>
            <w:tcMar>
              <w:top w:w="0" w:type="auto"/>
              <w:bottom w:w="0" w:type="auto"/>
            </w:tcMar>
          </w:tcPr>
          <w:p w14:paraId="4426E526" w14:textId="77777777" w:rsidR="00C36768" w:rsidRDefault="00191E7F">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2331C736" w14:textId="77777777" w:rsidR="00C36768" w:rsidRDefault="00191E7F">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50ACE02" w14:textId="77777777" w:rsidR="00C36768" w:rsidRDefault="00191E7F">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C36768" w14:paraId="648C536E" w14:textId="77777777">
        <w:tc>
          <w:tcPr>
            <w:tcW w:w="0" w:type="auto"/>
            <w:tcMar>
              <w:top w:w="0" w:type="auto"/>
              <w:bottom w:w="0" w:type="auto"/>
            </w:tcMar>
          </w:tcPr>
          <w:p w14:paraId="6A8DFF69" w14:textId="77777777" w:rsidR="00C36768" w:rsidRDefault="00191E7F">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76699F90" w14:textId="77777777" w:rsidR="00C36768" w:rsidRDefault="00191E7F">
      <w:pPr>
        <w:spacing w:before="975" w:after="225" w:line="240" w:lineRule="auto"/>
        <w:jc w:val="both"/>
      </w:pPr>
      <w:r>
        <w:rPr>
          <w:rFonts w:ascii="Arial" w:hAnsi="Arial" w:cs="Arial"/>
          <w:color w:val="000000"/>
          <w:sz w:val="18"/>
          <w:szCs w:val="18"/>
        </w:rPr>
        <w:t>V/na ________________, dne ________________</w:t>
      </w:r>
    </w:p>
    <w:sectPr w:rsidR="00C36768"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832D13" w14:textId="77777777" w:rsidR="00E32044" w:rsidRDefault="00E32044" w:rsidP="006975C6">
      <w:pPr>
        <w:spacing w:after="0" w:line="240" w:lineRule="auto"/>
      </w:pPr>
      <w:r>
        <w:separator/>
      </w:r>
    </w:p>
  </w:endnote>
  <w:endnote w:type="continuationSeparator" w:id="0">
    <w:p w14:paraId="3277278E" w14:textId="77777777" w:rsidR="00E32044" w:rsidRDefault="00E3204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BCF45" w14:textId="77777777" w:rsidR="00191E7F" w:rsidRDefault="00191E7F"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17326" w14:textId="77777777" w:rsidR="00832E70" w:rsidRDefault="00832E70" w:rsidP="00191E7F">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B07B1" w14:textId="77777777" w:rsidR="00191E7F" w:rsidRDefault="00191E7F" w:rsidP="00191E7F">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BBF22" w14:textId="77777777" w:rsidR="00191E7F" w:rsidRDefault="00191E7F" w:rsidP="00191E7F">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B26B" w14:textId="77777777" w:rsidR="00191E7F" w:rsidRDefault="00191E7F" w:rsidP="00191E7F">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2B256" w14:textId="77777777" w:rsidR="00191E7F" w:rsidRPr="006F1DA5" w:rsidRDefault="00E32044" w:rsidP="00191E7F">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191E7F" w:rsidRPr="006F1DA5">
          <w:rPr>
            <w:rFonts w:ascii="Arial" w:hAnsi="Arial" w:cs="Arial"/>
          </w:rPr>
          <w:fldChar w:fldCharType="begin"/>
        </w:r>
        <w:r w:rsidR="00191E7F" w:rsidRPr="006F1DA5">
          <w:rPr>
            <w:rFonts w:ascii="Arial" w:hAnsi="Arial" w:cs="Arial"/>
          </w:rPr>
          <w:instrText xml:space="preserve"> PAGE   \* MERGEFORMAT </w:instrText>
        </w:r>
        <w:r w:rsidR="00191E7F" w:rsidRPr="006F1DA5">
          <w:rPr>
            <w:rFonts w:ascii="Arial" w:hAnsi="Arial" w:cs="Arial"/>
          </w:rPr>
          <w:fldChar w:fldCharType="separate"/>
        </w:r>
        <w:r w:rsidR="00191E7F">
          <w:rPr>
            <w:rFonts w:ascii="Arial" w:hAnsi="Arial" w:cs="Arial"/>
            <w:noProof/>
          </w:rPr>
          <w:t>1</w:t>
        </w:r>
        <w:r w:rsidR="00191E7F" w:rsidRPr="006F1DA5">
          <w:rPr>
            <w:rFonts w:ascii="Arial" w:hAnsi="Arial" w:cs="Arial"/>
            <w:noProof/>
          </w:rPr>
          <w:fldChar w:fldCharType="end"/>
        </w:r>
      </w:sdtContent>
    </w:sdt>
  </w:p>
  <w:p w14:paraId="4130849A" w14:textId="77777777" w:rsidR="00191E7F" w:rsidRDefault="00191E7F"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CD627" w14:textId="77777777" w:rsidR="00191E7F" w:rsidRDefault="00191E7F" w:rsidP="00191E7F">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9B16D" w14:textId="77777777" w:rsidR="00191E7F" w:rsidRDefault="00191E7F" w:rsidP="00191E7F">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D2922" w14:textId="77777777" w:rsidR="00191E7F" w:rsidRDefault="00191E7F" w:rsidP="00191E7F">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213CA" w14:textId="77777777" w:rsidR="00191E7F" w:rsidRDefault="00191E7F" w:rsidP="00191E7F">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221B7" w14:textId="77777777" w:rsidR="00191E7F" w:rsidRDefault="00191E7F" w:rsidP="00191E7F">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6C02B" w14:textId="77777777" w:rsidR="00191E7F" w:rsidRDefault="00191E7F" w:rsidP="00191E7F">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766B6" w14:textId="77777777" w:rsidR="00191E7F" w:rsidRDefault="00191E7F" w:rsidP="00191E7F">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57D76B" w14:textId="77777777" w:rsidR="00E32044" w:rsidRDefault="00E32044" w:rsidP="006975C6">
      <w:pPr>
        <w:spacing w:after="0" w:line="240" w:lineRule="auto"/>
      </w:pPr>
      <w:r>
        <w:separator/>
      </w:r>
    </w:p>
  </w:footnote>
  <w:footnote w:type="continuationSeparator" w:id="0">
    <w:p w14:paraId="2DF3B72A" w14:textId="77777777" w:rsidR="00E32044" w:rsidRDefault="00E32044"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1634"/>
      <w:gridCol w:w="3320"/>
      <w:gridCol w:w="4116"/>
    </w:tblGrid>
    <w:tr w:rsidR="00191E7F" w:rsidRPr="006F1DA5" w14:paraId="6A610807" w14:textId="77777777" w:rsidTr="00191E7F">
      <w:trPr>
        <w:trHeight w:val="1268"/>
      </w:trPr>
      <w:tc>
        <w:tcPr>
          <w:tcW w:w="1668" w:type="dxa"/>
        </w:tcPr>
        <w:p w14:paraId="464F2176" w14:textId="77777777" w:rsidR="00191E7F" w:rsidRPr="006F1DA5" w:rsidRDefault="00191E7F" w:rsidP="00191E7F">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391D0D7C" wp14:editId="2A9B2BB5">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4C376B8" w14:textId="77777777" w:rsidR="00191E7F" w:rsidRPr="006F1DA5" w:rsidRDefault="00191E7F" w:rsidP="00191E7F">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39AE5C4B" w14:textId="77777777" w:rsidR="00191E7F" w:rsidRPr="006F1DA5" w:rsidRDefault="00191E7F" w:rsidP="00191E7F">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14:paraId="71176EDA" w14:textId="77777777" w:rsidR="00191E7F" w:rsidRPr="006F1DA5" w:rsidRDefault="00191E7F" w:rsidP="00191E7F">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2B049795" w14:textId="77777777" w:rsidR="00191E7F" w:rsidRPr="006F1DA5" w:rsidRDefault="00191E7F" w:rsidP="00191E7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6A3808AA" w14:textId="77777777" w:rsidR="00191E7F" w:rsidRPr="006F1DA5" w:rsidRDefault="00191E7F" w:rsidP="00191E7F">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02B16449" w14:textId="77777777" w:rsidR="00191E7F" w:rsidRPr="006F1DA5" w:rsidRDefault="00191E7F" w:rsidP="00191E7F">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DE89A8B" wp14:editId="7F7D8D86">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277DE7A3" w14:textId="77777777" w:rsidR="00191E7F" w:rsidRDefault="00191E7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1592"/>
      <w:gridCol w:w="3269"/>
      <w:gridCol w:w="4209"/>
    </w:tblGrid>
    <w:tr w:rsidR="00191E7F" w:rsidRPr="006F1DA5" w14:paraId="7C78D651" w14:textId="77777777" w:rsidTr="00B169F3">
      <w:trPr>
        <w:trHeight w:val="1268"/>
      </w:trPr>
      <w:tc>
        <w:tcPr>
          <w:tcW w:w="1668" w:type="dxa"/>
        </w:tcPr>
        <w:p w14:paraId="5792EC4E" w14:textId="77777777" w:rsidR="00191E7F" w:rsidRPr="006F1DA5" w:rsidRDefault="00191E7F"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0EAB5561" wp14:editId="5DF71BEA">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A80577C" w14:textId="77777777" w:rsidR="00191E7F" w:rsidRPr="006F1DA5" w:rsidRDefault="00191E7F"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68A90025" w14:textId="77777777" w:rsidR="00191E7F" w:rsidRPr="006F1DA5" w:rsidRDefault="00191E7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14:paraId="36776BF3" w14:textId="77777777" w:rsidR="00191E7F" w:rsidRPr="006F1DA5" w:rsidRDefault="00191E7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1E752152" w14:textId="77777777" w:rsidR="00191E7F" w:rsidRPr="006F1DA5" w:rsidRDefault="00191E7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0E8C0AAD" w14:textId="77777777" w:rsidR="00191E7F" w:rsidRPr="006F1DA5" w:rsidRDefault="00191E7F" w:rsidP="00FB3258">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2D82580E" w14:textId="77777777" w:rsidR="00191E7F" w:rsidRPr="006F1DA5" w:rsidRDefault="00191E7F"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6BF6CA41" wp14:editId="75BA0F2E">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42C2DB56" w14:textId="77777777" w:rsidR="00191E7F" w:rsidRPr="006F1DA5" w:rsidRDefault="00191E7F"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42D37"/>
    <w:multiLevelType w:val="hybridMultilevel"/>
    <w:tmpl w:val="C302A458"/>
    <w:lvl w:ilvl="0" w:tplc="6D8C27B0">
      <w:start w:val="1"/>
      <w:numFmt w:val="bullet"/>
      <w:lvlText w:val=""/>
      <w:lvlJc w:val="left"/>
      <w:pPr>
        <w:ind w:left="720" w:hanging="360"/>
      </w:pPr>
      <w:rPr>
        <w:rFonts w:ascii="Symbol" w:hAnsi="Symbol" w:cs="Symbol" w:hint="default"/>
        <w:sz w:val="18"/>
        <w:szCs w:val="18"/>
      </w:rPr>
    </w:lvl>
    <w:lvl w:ilvl="1" w:tplc="095A2F0E">
      <w:start w:val="1"/>
      <w:numFmt w:val="bullet"/>
      <w:lvlText w:val="o"/>
      <w:lvlJc w:val="left"/>
      <w:pPr>
        <w:ind w:left="1440" w:hanging="360"/>
      </w:pPr>
      <w:rPr>
        <w:rFonts w:ascii="Courier New" w:hAnsi="Courier New" w:cs="Courier New" w:hint="default"/>
      </w:rPr>
    </w:lvl>
    <w:lvl w:ilvl="2" w:tplc="9684B358">
      <w:start w:val="1"/>
      <w:numFmt w:val="bullet"/>
      <w:lvlText w:val=""/>
      <w:lvlJc w:val="left"/>
      <w:pPr>
        <w:ind w:left="2160" w:hanging="360"/>
      </w:pPr>
      <w:rPr>
        <w:rFonts w:ascii="Wingdings" w:hAnsi="Wingdings" w:cs="Wingdings" w:hint="default"/>
      </w:rPr>
    </w:lvl>
    <w:lvl w:ilvl="3" w:tplc="E23EEFA0">
      <w:start w:val="1"/>
      <w:numFmt w:val="bullet"/>
      <w:lvlText w:val=""/>
      <w:lvlJc w:val="left"/>
      <w:pPr>
        <w:ind w:left="2880" w:hanging="360"/>
      </w:pPr>
      <w:rPr>
        <w:rFonts w:ascii="Symbol" w:hAnsi="Symbol" w:cs="Symbol" w:hint="default"/>
      </w:rPr>
    </w:lvl>
    <w:lvl w:ilvl="4" w:tplc="90FCB0D6">
      <w:start w:val="1"/>
      <w:numFmt w:val="bullet"/>
      <w:lvlText w:val="o"/>
      <w:lvlJc w:val="left"/>
      <w:pPr>
        <w:ind w:left="3600" w:hanging="360"/>
      </w:pPr>
      <w:rPr>
        <w:rFonts w:ascii="Courier New" w:hAnsi="Courier New" w:cs="Courier New" w:hint="default"/>
      </w:rPr>
    </w:lvl>
    <w:lvl w:ilvl="5" w:tplc="9FEEF60A">
      <w:start w:val="1"/>
      <w:numFmt w:val="bullet"/>
      <w:lvlText w:val=""/>
      <w:lvlJc w:val="left"/>
      <w:pPr>
        <w:ind w:left="4320" w:hanging="360"/>
      </w:pPr>
      <w:rPr>
        <w:rFonts w:ascii="Wingdings" w:hAnsi="Wingdings" w:cs="Wingdings" w:hint="default"/>
      </w:rPr>
    </w:lvl>
    <w:lvl w:ilvl="6" w:tplc="95E85CBE">
      <w:start w:val="1"/>
      <w:numFmt w:val="bullet"/>
      <w:lvlText w:val=""/>
      <w:lvlJc w:val="left"/>
      <w:pPr>
        <w:ind w:left="5040" w:hanging="360"/>
      </w:pPr>
      <w:rPr>
        <w:rFonts w:ascii="Symbol" w:hAnsi="Symbol" w:cs="Symbol" w:hint="default"/>
      </w:rPr>
    </w:lvl>
    <w:lvl w:ilvl="7" w:tplc="5372A5D6">
      <w:start w:val="1"/>
      <w:numFmt w:val="bullet"/>
      <w:lvlText w:val="o"/>
      <w:lvlJc w:val="left"/>
      <w:pPr>
        <w:ind w:left="5760" w:hanging="360"/>
      </w:pPr>
      <w:rPr>
        <w:rFonts w:ascii="Courier New" w:hAnsi="Courier New" w:cs="Courier New" w:hint="default"/>
      </w:rPr>
    </w:lvl>
    <w:lvl w:ilvl="8" w:tplc="A2F29A0A">
      <w:start w:val="1"/>
      <w:numFmt w:val="bullet"/>
      <w:lvlText w:val=""/>
      <w:lvlJc w:val="left"/>
      <w:pPr>
        <w:ind w:left="6480" w:hanging="360"/>
      </w:pPr>
      <w:rPr>
        <w:rFonts w:ascii="Wingdings" w:hAnsi="Wingdings" w:cs="Wingdings" w:hint="default"/>
      </w:rPr>
    </w:lvl>
  </w:abstractNum>
  <w:abstractNum w:abstractNumId="1" w15:restartNumberingAfterBreak="0">
    <w:nsid w:val="02FC39A6"/>
    <w:multiLevelType w:val="hybridMultilevel"/>
    <w:tmpl w:val="9C3E5CBE"/>
    <w:lvl w:ilvl="0" w:tplc="7430B7F8">
      <w:start w:val="1"/>
      <w:numFmt w:val="bullet"/>
      <w:lvlText w:val=""/>
      <w:lvlJc w:val="left"/>
      <w:pPr>
        <w:ind w:left="720" w:hanging="360"/>
      </w:pPr>
      <w:rPr>
        <w:rFonts w:ascii="Symbol" w:hAnsi="Symbol" w:cs="Symbol" w:hint="default"/>
        <w:sz w:val="18"/>
        <w:szCs w:val="18"/>
      </w:rPr>
    </w:lvl>
    <w:lvl w:ilvl="1" w:tplc="160401AA">
      <w:start w:val="1"/>
      <w:numFmt w:val="bullet"/>
      <w:lvlText w:val="o"/>
      <w:lvlJc w:val="left"/>
      <w:pPr>
        <w:ind w:left="1440" w:hanging="360"/>
      </w:pPr>
      <w:rPr>
        <w:rFonts w:ascii="Courier New" w:hAnsi="Courier New" w:cs="Courier New" w:hint="default"/>
      </w:rPr>
    </w:lvl>
    <w:lvl w:ilvl="2" w:tplc="4066073E">
      <w:start w:val="1"/>
      <w:numFmt w:val="bullet"/>
      <w:lvlText w:val=""/>
      <w:lvlJc w:val="left"/>
      <w:pPr>
        <w:ind w:left="2160" w:hanging="360"/>
      </w:pPr>
      <w:rPr>
        <w:rFonts w:ascii="Wingdings" w:hAnsi="Wingdings" w:cs="Wingdings" w:hint="default"/>
      </w:rPr>
    </w:lvl>
    <w:lvl w:ilvl="3" w:tplc="39AA8A52">
      <w:start w:val="1"/>
      <w:numFmt w:val="bullet"/>
      <w:lvlText w:val=""/>
      <w:lvlJc w:val="left"/>
      <w:pPr>
        <w:ind w:left="2880" w:hanging="360"/>
      </w:pPr>
      <w:rPr>
        <w:rFonts w:ascii="Symbol" w:hAnsi="Symbol" w:cs="Symbol" w:hint="default"/>
      </w:rPr>
    </w:lvl>
    <w:lvl w:ilvl="4" w:tplc="CB7CD456">
      <w:start w:val="1"/>
      <w:numFmt w:val="bullet"/>
      <w:lvlText w:val="o"/>
      <w:lvlJc w:val="left"/>
      <w:pPr>
        <w:ind w:left="3600" w:hanging="360"/>
      </w:pPr>
      <w:rPr>
        <w:rFonts w:ascii="Courier New" w:hAnsi="Courier New" w:cs="Courier New" w:hint="default"/>
      </w:rPr>
    </w:lvl>
    <w:lvl w:ilvl="5" w:tplc="6E7869C6">
      <w:start w:val="1"/>
      <w:numFmt w:val="bullet"/>
      <w:lvlText w:val=""/>
      <w:lvlJc w:val="left"/>
      <w:pPr>
        <w:ind w:left="4320" w:hanging="360"/>
      </w:pPr>
      <w:rPr>
        <w:rFonts w:ascii="Wingdings" w:hAnsi="Wingdings" w:cs="Wingdings" w:hint="default"/>
      </w:rPr>
    </w:lvl>
    <w:lvl w:ilvl="6" w:tplc="38349F0E">
      <w:start w:val="1"/>
      <w:numFmt w:val="bullet"/>
      <w:lvlText w:val=""/>
      <w:lvlJc w:val="left"/>
      <w:pPr>
        <w:ind w:left="5040" w:hanging="360"/>
      </w:pPr>
      <w:rPr>
        <w:rFonts w:ascii="Symbol" w:hAnsi="Symbol" w:cs="Symbol" w:hint="default"/>
      </w:rPr>
    </w:lvl>
    <w:lvl w:ilvl="7" w:tplc="41EC5270">
      <w:start w:val="1"/>
      <w:numFmt w:val="bullet"/>
      <w:lvlText w:val="o"/>
      <w:lvlJc w:val="left"/>
      <w:pPr>
        <w:ind w:left="5760" w:hanging="360"/>
      </w:pPr>
      <w:rPr>
        <w:rFonts w:ascii="Courier New" w:hAnsi="Courier New" w:cs="Courier New" w:hint="default"/>
      </w:rPr>
    </w:lvl>
    <w:lvl w:ilvl="8" w:tplc="044ACBFC">
      <w:start w:val="1"/>
      <w:numFmt w:val="bullet"/>
      <w:lvlText w:val=""/>
      <w:lvlJc w:val="left"/>
      <w:pPr>
        <w:ind w:left="6480" w:hanging="360"/>
      </w:pPr>
      <w:rPr>
        <w:rFonts w:ascii="Wingdings" w:hAnsi="Wingdings" w:cs="Wingdings" w:hint="default"/>
      </w:rPr>
    </w:lvl>
  </w:abstractNum>
  <w:abstractNum w:abstractNumId="2" w15:restartNumberingAfterBreak="0">
    <w:nsid w:val="03B61B7E"/>
    <w:multiLevelType w:val="hybridMultilevel"/>
    <w:tmpl w:val="E5EAF8B8"/>
    <w:lvl w:ilvl="0" w:tplc="467C723A">
      <w:start w:val="1"/>
      <w:numFmt w:val="decimal"/>
      <w:lvlText w:val="%1."/>
      <w:lvlJc w:val="left"/>
      <w:pPr>
        <w:ind w:left="720" w:hanging="360"/>
      </w:pPr>
      <w:rPr>
        <w:rFonts w:ascii="Arial" w:hAnsi="Arial" w:cs="Arial" w:hint="default"/>
        <w:sz w:val="18"/>
        <w:szCs w:val="18"/>
      </w:rPr>
    </w:lvl>
    <w:lvl w:ilvl="1" w:tplc="8FECC676">
      <w:start w:val="1"/>
      <w:numFmt w:val="decimal"/>
      <w:lvlText w:val="%2."/>
      <w:lvlJc w:val="left"/>
      <w:pPr>
        <w:ind w:left="1440" w:hanging="360"/>
      </w:pPr>
    </w:lvl>
    <w:lvl w:ilvl="2" w:tplc="3B78B458">
      <w:start w:val="1"/>
      <w:numFmt w:val="decimal"/>
      <w:lvlText w:val="%3."/>
      <w:lvlJc w:val="left"/>
      <w:pPr>
        <w:ind w:left="2160" w:hanging="360"/>
      </w:pPr>
    </w:lvl>
    <w:lvl w:ilvl="3" w:tplc="342013AA">
      <w:start w:val="1"/>
      <w:numFmt w:val="decimal"/>
      <w:lvlText w:val="%4."/>
      <w:lvlJc w:val="left"/>
      <w:pPr>
        <w:ind w:left="2880" w:hanging="360"/>
      </w:pPr>
    </w:lvl>
    <w:lvl w:ilvl="4" w:tplc="E8CA09DC">
      <w:start w:val="1"/>
      <w:numFmt w:val="decimal"/>
      <w:lvlText w:val="%5."/>
      <w:lvlJc w:val="left"/>
      <w:pPr>
        <w:ind w:left="3600" w:hanging="360"/>
      </w:pPr>
    </w:lvl>
    <w:lvl w:ilvl="5" w:tplc="7DE67E6C">
      <w:start w:val="1"/>
      <w:numFmt w:val="decimal"/>
      <w:lvlText w:val="%6."/>
      <w:lvlJc w:val="left"/>
      <w:pPr>
        <w:ind w:left="4320" w:hanging="360"/>
      </w:pPr>
    </w:lvl>
    <w:lvl w:ilvl="6" w:tplc="73AE6BA6">
      <w:start w:val="1"/>
      <w:numFmt w:val="decimal"/>
      <w:lvlText w:val="%7."/>
      <w:lvlJc w:val="left"/>
      <w:pPr>
        <w:ind w:left="5040" w:hanging="360"/>
      </w:pPr>
    </w:lvl>
    <w:lvl w:ilvl="7" w:tplc="35F6AE8E">
      <w:start w:val="1"/>
      <w:numFmt w:val="decimal"/>
      <w:lvlText w:val="%8."/>
      <w:lvlJc w:val="left"/>
      <w:pPr>
        <w:ind w:left="5760" w:hanging="360"/>
      </w:pPr>
    </w:lvl>
    <w:lvl w:ilvl="8" w:tplc="21ECE1D8">
      <w:start w:val="1"/>
      <w:numFmt w:val="decimal"/>
      <w:lvlText w:val="%9."/>
      <w:lvlJc w:val="left"/>
      <w:pPr>
        <w:ind w:left="6480" w:hanging="360"/>
      </w:pPr>
    </w:lvl>
  </w:abstractNum>
  <w:abstractNum w:abstractNumId="3" w15:restartNumberingAfterBreak="0">
    <w:nsid w:val="11825B46"/>
    <w:multiLevelType w:val="hybridMultilevel"/>
    <w:tmpl w:val="9DC61EDE"/>
    <w:lvl w:ilvl="0" w:tplc="7C0EC62C">
      <w:start w:val="1"/>
      <w:numFmt w:val="bullet"/>
      <w:lvlText w:val=""/>
      <w:lvlJc w:val="left"/>
      <w:pPr>
        <w:ind w:left="720" w:hanging="360"/>
      </w:pPr>
      <w:rPr>
        <w:rFonts w:ascii="Symbol" w:hAnsi="Symbol" w:cs="Symbol" w:hint="default"/>
        <w:sz w:val="18"/>
        <w:szCs w:val="18"/>
      </w:rPr>
    </w:lvl>
    <w:lvl w:ilvl="1" w:tplc="23D87B6E">
      <w:start w:val="1"/>
      <w:numFmt w:val="bullet"/>
      <w:lvlText w:val="o"/>
      <w:lvlJc w:val="left"/>
      <w:pPr>
        <w:ind w:left="1440" w:hanging="360"/>
      </w:pPr>
      <w:rPr>
        <w:rFonts w:ascii="Courier New" w:hAnsi="Courier New" w:cs="Courier New" w:hint="default"/>
      </w:rPr>
    </w:lvl>
    <w:lvl w:ilvl="2" w:tplc="A1AE400C">
      <w:start w:val="1"/>
      <w:numFmt w:val="bullet"/>
      <w:lvlText w:val=""/>
      <w:lvlJc w:val="left"/>
      <w:pPr>
        <w:ind w:left="2160" w:hanging="360"/>
      </w:pPr>
      <w:rPr>
        <w:rFonts w:ascii="Wingdings" w:hAnsi="Wingdings" w:cs="Wingdings" w:hint="default"/>
      </w:rPr>
    </w:lvl>
    <w:lvl w:ilvl="3" w:tplc="9BFED00A">
      <w:start w:val="1"/>
      <w:numFmt w:val="bullet"/>
      <w:lvlText w:val=""/>
      <w:lvlJc w:val="left"/>
      <w:pPr>
        <w:ind w:left="2880" w:hanging="360"/>
      </w:pPr>
      <w:rPr>
        <w:rFonts w:ascii="Symbol" w:hAnsi="Symbol" w:cs="Symbol" w:hint="default"/>
      </w:rPr>
    </w:lvl>
    <w:lvl w:ilvl="4" w:tplc="9CF04E74">
      <w:start w:val="1"/>
      <w:numFmt w:val="bullet"/>
      <w:lvlText w:val="o"/>
      <w:lvlJc w:val="left"/>
      <w:pPr>
        <w:ind w:left="3600" w:hanging="360"/>
      </w:pPr>
      <w:rPr>
        <w:rFonts w:ascii="Courier New" w:hAnsi="Courier New" w:cs="Courier New" w:hint="default"/>
      </w:rPr>
    </w:lvl>
    <w:lvl w:ilvl="5" w:tplc="34A03320">
      <w:start w:val="1"/>
      <w:numFmt w:val="bullet"/>
      <w:lvlText w:val=""/>
      <w:lvlJc w:val="left"/>
      <w:pPr>
        <w:ind w:left="4320" w:hanging="360"/>
      </w:pPr>
      <w:rPr>
        <w:rFonts w:ascii="Wingdings" w:hAnsi="Wingdings" w:cs="Wingdings" w:hint="default"/>
      </w:rPr>
    </w:lvl>
    <w:lvl w:ilvl="6" w:tplc="BC94FD56">
      <w:start w:val="1"/>
      <w:numFmt w:val="bullet"/>
      <w:lvlText w:val=""/>
      <w:lvlJc w:val="left"/>
      <w:pPr>
        <w:ind w:left="5040" w:hanging="360"/>
      </w:pPr>
      <w:rPr>
        <w:rFonts w:ascii="Symbol" w:hAnsi="Symbol" w:cs="Symbol" w:hint="default"/>
      </w:rPr>
    </w:lvl>
    <w:lvl w:ilvl="7" w:tplc="70C0E80A">
      <w:start w:val="1"/>
      <w:numFmt w:val="bullet"/>
      <w:lvlText w:val="o"/>
      <w:lvlJc w:val="left"/>
      <w:pPr>
        <w:ind w:left="5760" w:hanging="360"/>
      </w:pPr>
      <w:rPr>
        <w:rFonts w:ascii="Courier New" w:hAnsi="Courier New" w:cs="Courier New" w:hint="default"/>
      </w:rPr>
    </w:lvl>
    <w:lvl w:ilvl="8" w:tplc="5D1EAFCE">
      <w:start w:val="1"/>
      <w:numFmt w:val="bullet"/>
      <w:lvlText w:val=""/>
      <w:lvlJc w:val="left"/>
      <w:pPr>
        <w:ind w:left="6480" w:hanging="360"/>
      </w:pPr>
      <w:rPr>
        <w:rFonts w:ascii="Wingdings" w:hAnsi="Wingdings" w:cs="Wingdings" w:hint="default"/>
      </w:rPr>
    </w:lvl>
  </w:abstractNum>
  <w:abstractNum w:abstractNumId="4" w15:restartNumberingAfterBreak="0">
    <w:nsid w:val="18330714"/>
    <w:multiLevelType w:val="hybridMultilevel"/>
    <w:tmpl w:val="76843274"/>
    <w:lvl w:ilvl="0" w:tplc="F2740832">
      <w:start w:val="1"/>
      <w:numFmt w:val="bullet"/>
      <w:lvlText w:val=""/>
      <w:lvlJc w:val="left"/>
      <w:pPr>
        <w:ind w:left="720" w:hanging="360"/>
      </w:pPr>
      <w:rPr>
        <w:rFonts w:ascii="Symbol" w:hAnsi="Symbol" w:cs="Symbol" w:hint="default"/>
        <w:sz w:val="24"/>
        <w:szCs w:val="24"/>
      </w:rPr>
    </w:lvl>
    <w:lvl w:ilvl="1" w:tplc="A480596E">
      <w:start w:val="1"/>
      <w:numFmt w:val="bullet"/>
      <w:lvlText w:val="o"/>
      <w:lvlJc w:val="left"/>
      <w:pPr>
        <w:ind w:left="1440" w:hanging="360"/>
      </w:pPr>
      <w:rPr>
        <w:rFonts w:ascii="Courier New" w:hAnsi="Courier New" w:cs="Courier New" w:hint="default"/>
      </w:rPr>
    </w:lvl>
    <w:lvl w:ilvl="2" w:tplc="2C506218">
      <w:start w:val="1"/>
      <w:numFmt w:val="bullet"/>
      <w:lvlText w:val=""/>
      <w:lvlJc w:val="left"/>
      <w:pPr>
        <w:ind w:left="2160" w:hanging="360"/>
      </w:pPr>
      <w:rPr>
        <w:rFonts w:ascii="Wingdings" w:hAnsi="Wingdings" w:cs="Wingdings" w:hint="default"/>
      </w:rPr>
    </w:lvl>
    <w:lvl w:ilvl="3" w:tplc="AF828828">
      <w:start w:val="1"/>
      <w:numFmt w:val="bullet"/>
      <w:lvlText w:val=""/>
      <w:lvlJc w:val="left"/>
      <w:pPr>
        <w:ind w:left="2880" w:hanging="360"/>
      </w:pPr>
      <w:rPr>
        <w:rFonts w:ascii="Symbol" w:hAnsi="Symbol" w:cs="Symbol" w:hint="default"/>
      </w:rPr>
    </w:lvl>
    <w:lvl w:ilvl="4" w:tplc="EBC0B084">
      <w:start w:val="1"/>
      <w:numFmt w:val="bullet"/>
      <w:lvlText w:val="o"/>
      <w:lvlJc w:val="left"/>
      <w:pPr>
        <w:ind w:left="3600" w:hanging="360"/>
      </w:pPr>
      <w:rPr>
        <w:rFonts w:ascii="Courier New" w:hAnsi="Courier New" w:cs="Courier New" w:hint="default"/>
      </w:rPr>
    </w:lvl>
    <w:lvl w:ilvl="5" w:tplc="3D2ACA96">
      <w:start w:val="1"/>
      <w:numFmt w:val="bullet"/>
      <w:lvlText w:val=""/>
      <w:lvlJc w:val="left"/>
      <w:pPr>
        <w:ind w:left="4320" w:hanging="360"/>
      </w:pPr>
      <w:rPr>
        <w:rFonts w:ascii="Wingdings" w:hAnsi="Wingdings" w:cs="Wingdings" w:hint="default"/>
      </w:rPr>
    </w:lvl>
    <w:lvl w:ilvl="6" w:tplc="828A6A18">
      <w:start w:val="1"/>
      <w:numFmt w:val="bullet"/>
      <w:lvlText w:val=""/>
      <w:lvlJc w:val="left"/>
      <w:pPr>
        <w:ind w:left="5040" w:hanging="360"/>
      </w:pPr>
      <w:rPr>
        <w:rFonts w:ascii="Symbol" w:hAnsi="Symbol" w:cs="Symbol" w:hint="default"/>
      </w:rPr>
    </w:lvl>
    <w:lvl w:ilvl="7" w:tplc="9384B75C">
      <w:start w:val="1"/>
      <w:numFmt w:val="bullet"/>
      <w:lvlText w:val="o"/>
      <w:lvlJc w:val="left"/>
      <w:pPr>
        <w:ind w:left="5760" w:hanging="360"/>
      </w:pPr>
      <w:rPr>
        <w:rFonts w:ascii="Courier New" w:hAnsi="Courier New" w:cs="Courier New" w:hint="default"/>
      </w:rPr>
    </w:lvl>
    <w:lvl w:ilvl="8" w:tplc="E8EEB9D2">
      <w:start w:val="1"/>
      <w:numFmt w:val="bullet"/>
      <w:lvlText w:val=""/>
      <w:lvlJc w:val="left"/>
      <w:pPr>
        <w:ind w:left="6480" w:hanging="360"/>
      </w:pPr>
      <w:rPr>
        <w:rFonts w:ascii="Wingdings" w:hAnsi="Wingdings" w:cs="Wingdings" w:hint="default"/>
      </w:rPr>
    </w:lvl>
  </w:abstractNum>
  <w:abstractNum w:abstractNumId="5" w15:restartNumberingAfterBreak="0">
    <w:nsid w:val="19BD0CFC"/>
    <w:multiLevelType w:val="hybridMultilevel"/>
    <w:tmpl w:val="C61EE9F0"/>
    <w:lvl w:ilvl="0" w:tplc="34AE5C42">
      <w:start w:val="1"/>
      <w:numFmt w:val="bullet"/>
      <w:lvlText w:val=""/>
      <w:lvlJc w:val="left"/>
      <w:pPr>
        <w:ind w:left="720" w:hanging="360"/>
      </w:pPr>
      <w:rPr>
        <w:rFonts w:ascii="Symbol" w:hAnsi="Symbol" w:cs="Symbol" w:hint="default"/>
        <w:sz w:val="18"/>
        <w:szCs w:val="18"/>
      </w:rPr>
    </w:lvl>
    <w:lvl w:ilvl="1" w:tplc="E5B8433E">
      <w:start w:val="1"/>
      <w:numFmt w:val="bullet"/>
      <w:lvlText w:val="o"/>
      <w:lvlJc w:val="left"/>
      <w:pPr>
        <w:ind w:left="1440" w:hanging="360"/>
      </w:pPr>
      <w:rPr>
        <w:rFonts w:ascii="Courier New" w:hAnsi="Courier New" w:cs="Courier New" w:hint="default"/>
      </w:rPr>
    </w:lvl>
    <w:lvl w:ilvl="2" w:tplc="20D608B0">
      <w:start w:val="1"/>
      <w:numFmt w:val="bullet"/>
      <w:lvlText w:val=""/>
      <w:lvlJc w:val="left"/>
      <w:pPr>
        <w:ind w:left="2160" w:hanging="360"/>
      </w:pPr>
      <w:rPr>
        <w:rFonts w:ascii="Wingdings" w:hAnsi="Wingdings" w:cs="Wingdings" w:hint="default"/>
      </w:rPr>
    </w:lvl>
    <w:lvl w:ilvl="3" w:tplc="BD1676AC">
      <w:start w:val="1"/>
      <w:numFmt w:val="bullet"/>
      <w:lvlText w:val=""/>
      <w:lvlJc w:val="left"/>
      <w:pPr>
        <w:ind w:left="2880" w:hanging="360"/>
      </w:pPr>
      <w:rPr>
        <w:rFonts w:ascii="Symbol" w:hAnsi="Symbol" w:cs="Symbol" w:hint="default"/>
      </w:rPr>
    </w:lvl>
    <w:lvl w:ilvl="4" w:tplc="314E00CC">
      <w:start w:val="1"/>
      <w:numFmt w:val="bullet"/>
      <w:lvlText w:val="o"/>
      <w:lvlJc w:val="left"/>
      <w:pPr>
        <w:ind w:left="3600" w:hanging="360"/>
      </w:pPr>
      <w:rPr>
        <w:rFonts w:ascii="Courier New" w:hAnsi="Courier New" w:cs="Courier New" w:hint="default"/>
      </w:rPr>
    </w:lvl>
    <w:lvl w:ilvl="5" w:tplc="CDEEAA62">
      <w:start w:val="1"/>
      <w:numFmt w:val="bullet"/>
      <w:lvlText w:val=""/>
      <w:lvlJc w:val="left"/>
      <w:pPr>
        <w:ind w:left="4320" w:hanging="360"/>
      </w:pPr>
      <w:rPr>
        <w:rFonts w:ascii="Wingdings" w:hAnsi="Wingdings" w:cs="Wingdings" w:hint="default"/>
      </w:rPr>
    </w:lvl>
    <w:lvl w:ilvl="6" w:tplc="EA242D3E">
      <w:start w:val="1"/>
      <w:numFmt w:val="bullet"/>
      <w:lvlText w:val=""/>
      <w:lvlJc w:val="left"/>
      <w:pPr>
        <w:ind w:left="5040" w:hanging="360"/>
      </w:pPr>
      <w:rPr>
        <w:rFonts w:ascii="Symbol" w:hAnsi="Symbol" w:cs="Symbol" w:hint="default"/>
      </w:rPr>
    </w:lvl>
    <w:lvl w:ilvl="7" w:tplc="13C4BBB0">
      <w:start w:val="1"/>
      <w:numFmt w:val="bullet"/>
      <w:lvlText w:val="o"/>
      <w:lvlJc w:val="left"/>
      <w:pPr>
        <w:ind w:left="5760" w:hanging="360"/>
      </w:pPr>
      <w:rPr>
        <w:rFonts w:ascii="Courier New" w:hAnsi="Courier New" w:cs="Courier New" w:hint="default"/>
      </w:rPr>
    </w:lvl>
    <w:lvl w:ilvl="8" w:tplc="EB0EF684">
      <w:start w:val="1"/>
      <w:numFmt w:val="bullet"/>
      <w:lvlText w:val=""/>
      <w:lvlJc w:val="left"/>
      <w:pPr>
        <w:ind w:left="6480" w:hanging="360"/>
      </w:pPr>
      <w:rPr>
        <w:rFonts w:ascii="Wingdings" w:hAnsi="Wingdings" w:cs="Wingdings" w:hint="default"/>
      </w:rPr>
    </w:lvl>
  </w:abstractNum>
  <w:abstractNum w:abstractNumId="6" w15:restartNumberingAfterBreak="0">
    <w:nsid w:val="1A49141D"/>
    <w:multiLevelType w:val="hybridMultilevel"/>
    <w:tmpl w:val="BDFC1EFE"/>
    <w:lvl w:ilvl="0" w:tplc="80C0CA5A">
      <w:start w:val="3"/>
      <w:numFmt w:val="lowerLetter"/>
      <w:lvlText w:val="%1."/>
      <w:lvlJc w:val="left"/>
      <w:pPr>
        <w:ind w:left="720" w:hanging="360"/>
      </w:pPr>
      <w:rPr>
        <w:rFonts w:ascii="Arial" w:hAnsi="Arial" w:cs="Arial" w:hint="default"/>
        <w:sz w:val="18"/>
        <w:szCs w:val="18"/>
      </w:rPr>
    </w:lvl>
    <w:lvl w:ilvl="1" w:tplc="5F665920">
      <w:start w:val="1"/>
      <w:numFmt w:val="lowerLetter"/>
      <w:lvlText w:val="%2."/>
      <w:lvlJc w:val="left"/>
      <w:pPr>
        <w:ind w:left="1440" w:hanging="360"/>
      </w:pPr>
    </w:lvl>
    <w:lvl w:ilvl="2" w:tplc="906C17EC">
      <w:start w:val="1"/>
      <w:numFmt w:val="lowerLetter"/>
      <w:lvlText w:val="%3."/>
      <w:lvlJc w:val="left"/>
      <w:pPr>
        <w:ind w:left="2160" w:hanging="360"/>
      </w:pPr>
    </w:lvl>
    <w:lvl w:ilvl="3" w:tplc="0572312E">
      <w:start w:val="1"/>
      <w:numFmt w:val="lowerLetter"/>
      <w:lvlText w:val="%4."/>
      <w:lvlJc w:val="left"/>
      <w:pPr>
        <w:ind w:left="2880" w:hanging="360"/>
      </w:pPr>
    </w:lvl>
    <w:lvl w:ilvl="4" w:tplc="FA6A45A6">
      <w:start w:val="1"/>
      <w:numFmt w:val="lowerLetter"/>
      <w:lvlText w:val="%5."/>
      <w:lvlJc w:val="left"/>
      <w:pPr>
        <w:ind w:left="3600" w:hanging="360"/>
      </w:pPr>
    </w:lvl>
    <w:lvl w:ilvl="5" w:tplc="6F2082E0">
      <w:start w:val="1"/>
      <w:numFmt w:val="lowerLetter"/>
      <w:lvlText w:val="%6."/>
      <w:lvlJc w:val="left"/>
      <w:pPr>
        <w:ind w:left="4320" w:hanging="360"/>
      </w:pPr>
    </w:lvl>
    <w:lvl w:ilvl="6" w:tplc="6FC425DE">
      <w:start w:val="1"/>
      <w:numFmt w:val="lowerLetter"/>
      <w:lvlText w:val="%7."/>
      <w:lvlJc w:val="left"/>
      <w:pPr>
        <w:ind w:left="5040" w:hanging="360"/>
      </w:pPr>
    </w:lvl>
    <w:lvl w:ilvl="7" w:tplc="19F070C2">
      <w:start w:val="1"/>
      <w:numFmt w:val="lowerLetter"/>
      <w:lvlText w:val="%8."/>
      <w:lvlJc w:val="left"/>
      <w:pPr>
        <w:ind w:left="5760" w:hanging="360"/>
      </w:pPr>
    </w:lvl>
    <w:lvl w:ilvl="8" w:tplc="1DA6AD80">
      <w:start w:val="1"/>
      <w:numFmt w:val="lowerLetter"/>
      <w:lvlText w:val="%9."/>
      <w:lvlJc w:val="left"/>
      <w:pPr>
        <w:ind w:left="6480" w:hanging="360"/>
      </w:pPr>
    </w:lvl>
  </w:abstractNum>
  <w:abstractNum w:abstractNumId="7" w15:restartNumberingAfterBreak="0">
    <w:nsid w:val="1CF5162A"/>
    <w:multiLevelType w:val="hybridMultilevel"/>
    <w:tmpl w:val="F2C4E4AE"/>
    <w:lvl w:ilvl="0" w:tplc="A0B020DE">
      <w:start w:val="1"/>
      <w:numFmt w:val="bullet"/>
      <w:lvlText w:val=""/>
      <w:lvlJc w:val="left"/>
      <w:pPr>
        <w:ind w:left="720" w:hanging="360"/>
      </w:pPr>
      <w:rPr>
        <w:rFonts w:ascii="Symbol" w:hAnsi="Symbol" w:cs="Symbol" w:hint="default"/>
        <w:sz w:val="18"/>
        <w:szCs w:val="18"/>
      </w:rPr>
    </w:lvl>
    <w:lvl w:ilvl="1" w:tplc="4A86554C">
      <w:start w:val="1"/>
      <w:numFmt w:val="bullet"/>
      <w:lvlText w:val="o"/>
      <w:lvlJc w:val="left"/>
      <w:pPr>
        <w:ind w:left="1440" w:hanging="360"/>
      </w:pPr>
      <w:rPr>
        <w:rFonts w:ascii="Courier New" w:hAnsi="Courier New" w:cs="Courier New" w:hint="default"/>
      </w:rPr>
    </w:lvl>
    <w:lvl w:ilvl="2" w:tplc="D03E9146">
      <w:start w:val="1"/>
      <w:numFmt w:val="bullet"/>
      <w:lvlText w:val=""/>
      <w:lvlJc w:val="left"/>
      <w:pPr>
        <w:ind w:left="2160" w:hanging="360"/>
      </w:pPr>
      <w:rPr>
        <w:rFonts w:ascii="Wingdings" w:hAnsi="Wingdings" w:cs="Wingdings" w:hint="default"/>
      </w:rPr>
    </w:lvl>
    <w:lvl w:ilvl="3" w:tplc="B8868F9A">
      <w:start w:val="1"/>
      <w:numFmt w:val="bullet"/>
      <w:lvlText w:val=""/>
      <w:lvlJc w:val="left"/>
      <w:pPr>
        <w:ind w:left="2880" w:hanging="360"/>
      </w:pPr>
      <w:rPr>
        <w:rFonts w:ascii="Symbol" w:hAnsi="Symbol" w:cs="Symbol" w:hint="default"/>
      </w:rPr>
    </w:lvl>
    <w:lvl w:ilvl="4" w:tplc="6F44E766">
      <w:start w:val="1"/>
      <w:numFmt w:val="bullet"/>
      <w:lvlText w:val="o"/>
      <w:lvlJc w:val="left"/>
      <w:pPr>
        <w:ind w:left="3600" w:hanging="360"/>
      </w:pPr>
      <w:rPr>
        <w:rFonts w:ascii="Courier New" w:hAnsi="Courier New" w:cs="Courier New" w:hint="default"/>
      </w:rPr>
    </w:lvl>
    <w:lvl w:ilvl="5" w:tplc="B7F6EAD2">
      <w:start w:val="1"/>
      <w:numFmt w:val="bullet"/>
      <w:lvlText w:val=""/>
      <w:lvlJc w:val="left"/>
      <w:pPr>
        <w:ind w:left="4320" w:hanging="360"/>
      </w:pPr>
      <w:rPr>
        <w:rFonts w:ascii="Wingdings" w:hAnsi="Wingdings" w:cs="Wingdings" w:hint="default"/>
      </w:rPr>
    </w:lvl>
    <w:lvl w:ilvl="6" w:tplc="0E368AF8">
      <w:start w:val="1"/>
      <w:numFmt w:val="bullet"/>
      <w:lvlText w:val=""/>
      <w:lvlJc w:val="left"/>
      <w:pPr>
        <w:ind w:left="5040" w:hanging="360"/>
      </w:pPr>
      <w:rPr>
        <w:rFonts w:ascii="Symbol" w:hAnsi="Symbol" w:cs="Symbol" w:hint="default"/>
      </w:rPr>
    </w:lvl>
    <w:lvl w:ilvl="7" w:tplc="C58637AA">
      <w:start w:val="1"/>
      <w:numFmt w:val="bullet"/>
      <w:lvlText w:val="o"/>
      <w:lvlJc w:val="left"/>
      <w:pPr>
        <w:ind w:left="5760" w:hanging="360"/>
      </w:pPr>
      <w:rPr>
        <w:rFonts w:ascii="Courier New" w:hAnsi="Courier New" w:cs="Courier New" w:hint="default"/>
      </w:rPr>
    </w:lvl>
    <w:lvl w:ilvl="8" w:tplc="FAE26360">
      <w:start w:val="1"/>
      <w:numFmt w:val="bullet"/>
      <w:lvlText w:val=""/>
      <w:lvlJc w:val="left"/>
      <w:pPr>
        <w:ind w:left="6480" w:hanging="360"/>
      </w:pPr>
      <w:rPr>
        <w:rFonts w:ascii="Wingdings" w:hAnsi="Wingdings" w:cs="Wingdings" w:hint="default"/>
      </w:rPr>
    </w:lvl>
  </w:abstractNum>
  <w:abstractNum w:abstractNumId="8" w15:restartNumberingAfterBreak="0">
    <w:nsid w:val="1FE54821"/>
    <w:multiLevelType w:val="hybridMultilevel"/>
    <w:tmpl w:val="C88A02E4"/>
    <w:lvl w:ilvl="0" w:tplc="3C3E7878">
      <w:start w:val="1"/>
      <w:numFmt w:val="bullet"/>
      <w:lvlText w:val=""/>
      <w:lvlJc w:val="left"/>
      <w:pPr>
        <w:ind w:left="720" w:hanging="360"/>
      </w:pPr>
      <w:rPr>
        <w:rFonts w:ascii="Symbol" w:hAnsi="Symbol" w:cs="Symbol" w:hint="default"/>
        <w:sz w:val="18"/>
        <w:szCs w:val="18"/>
      </w:rPr>
    </w:lvl>
    <w:lvl w:ilvl="1" w:tplc="283E5E8E">
      <w:start w:val="1"/>
      <w:numFmt w:val="bullet"/>
      <w:lvlText w:val="o"/>
      <w:lvlJc w:val="left"/>
      <w:pPr>
        <w:ind w:left="1440" w:hanging="360"/>
      </w:pPr>
      <w:rPr>
        <w:rFonts w:ascii="Courier New" w:hAnsi="Courier New" w:cs="Courier New" w:hint="default"/>
      </w:rPr>
    </w:lvl>
    <w:lvl w:ilvl="2" w:tplc="F02C87C4">
      <w:start w:val="1"/>
      <w:numFmt w:val="bullet"/>
      <w:lvlText w:val=""/>
      <w:lvlJc w:val="left"/>
      <w:pPr>
        <w:ind w:left="2160" w:hanging="360"/>
      </w:pPr>
      <w:rPr>
        <w:rFonts w:ascii="Wingdings" w:hAnsi="Wingdings" w:cs="Wingdings" w:hint="default"/>
      </w:rPr>
    </w:lvl>
    <w:lvl w:ilvl="3" w:tplc="01DA4448">
      <w:start w:val="1"/>
      <w:numFmt w:val="bullet"/>
      <w:lvlText w:val=""/>
      <w:lvlJc w:val="left"/>
      <w:pPr>
        <w:ind w:left="2880" w:hanging="360"/>
      </w:pPr>
      <w:rPr>
        <w:rFonts w:ascii="Symbol" w:hAnsi="Symbol" w:cs="Symbol" w:hint="default"/>
      </w:rPr>
    </w:lvl>
    <w:lvl w:ilvl="4" w:tplc="EA02CB1E">
      <w:start w:val="1"/>
      <w:numFmt w:val="bullet"/>
      <w:lvlText w:val="o"/>
      <w:lvlJc w:val="left"/>
      <w:pPr>
        <w:ind w:left="3600" w:hanging="360"/>
      </w:pPr>
      <w:rPr>
        <w:rFonts w:ascii="Courier New" w:hAnsi="Courier New" w:cs="Courier New" w:hint="default"/>
      </w:rPr>
    </w:lvl>
    <w:lvl w:ilvl="5" w:tplc="BF1624E2">
      <w:start w:val="1"/>
      <w:numFmt w:val="bullet"/>
      <w:lvlText w:val=""/>
      <w:lvlJc w:val="left"/>
      <w:pPr>
        <w:ind w:left="4320" w:hanging="360"/>
      </w:pPr>
      <w:rPr>
        <w:rFonts w:ascii="Wingdings" w:hAnsi="Wingdings" w:cs="Wingdings" w:hint="default"/>
      </w:rPr>
    </w:lvl>
    <w:lvl w:ilvl="6" w:tplc="59100E9A">
      <w:start w:val="1"/>
      <w:numFmt w:val="bullet"/>
      <w:lvlText w:val=""/>
      <w:lvlJc w:val="left"/>
      <w:pPr>
        <w:ind w:left="5040" w:hanging="360"/>
      </w:pPr>
      <w:rPr>
        <w:rFonts w:ascii="Symbol" w:hAnsi="Symbol" w:cs="Symbol" w:hint="default"/>
      </w:rPr>
    </w:lvl>
    <w:lvl w:ilvl="7" w:tplc="789EAD96">
      <w:start w:val="1"/>
      <w:numFmt w:val="bullet"/>
      <w:lvlText w:val="o"/>
      <w:lvlJc w:val="left"/>
      <w:pPr>
        <w:ind w:left="5760" w:hanging="360"/>
      </w:pPr>
      <w:rPr>
        <w:rFonts w:ascii="Courier New" w:hAnsi="Courier New" w:cs="Courier New" w:hint="default"/>
      </w:rPr>
    </w:lvl>
    <w:lvl w:ilvl="8" w:tplc="C1A8D61A">
      <w:start w:val="1"/>
      <w:numFmt w:val="bullet"/>
      <w:lvlText w:val=""/>
      <w:lvlJc w:val="left"/>
      <w:pPr>
        <w:ind w:left="6480" w:hanging="360"/>
      </w:pPr>
      <w:rPr>
        <w:rFonts w:ascii="Wingdings" w:hAnsi="Wingdings" w:cs="Wingdings" w:hint="default"/>
      </w:rPr>
    </w:lvl>
  </w:abstractNum>
  <w:abstractNum w:abstractNumId="9"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C8347F7"/>
    <w:multiLevelType w:val="hybridMultilevel"/>
    <w:tmpl w:val="2EE6B59E"/>
    <w:lvl w:ilvl="0" w:tplc="EA24EA38">
      <w:start w:val="1"/>
      <w:numFmt w:val="bullet"/>
      <w:lvlText w:val=""/>
      <w:lvlJc w:val="left"/>
      <w:pPr>
        <w:ind w:left="720" w:hanging="360"/>
      </w:pPr>
      <w:rPr>
        <w:rFonts w:ascii="Symbol" w:hAnsi="Symbol" w:cs="Symbol" w:hint="default"/>
        <w:sz w:val="18"/>
        <w:szCs w:val="18"/>
      </w:rPr>
    </w:lvl>
    <w:lvl w:ilvl="1" w:tplc="2AF2E1D4">
      <w:start w:val="1"/>
      <w:numFmt w:val="bullet"/>
      <w:lvlText w:val="o"/>
      <w:lvlJc w:val="left"/>
      <w:pPr>
        <w:ind w:left="1440" w:hanging="360"/>
      </w:pPr>
      <w:rPr>
        <w:rFonts w:ascii="Courier New" w:hAnsi="Courier New" w:cs="Courier New" w:hint="default"/>
      </w:rPr>
    </w:lvl>
    <w:lvl w:ilvl="2" w:tplc="3378E0A2">
      <w:start w:val="1"/>
      <w:numFmt w:val="bullet"/>
      <w:lvlText w:val=""/>
      <w:lvlJc w:val="left"/>
      <w:pPr>
        <w:ind w:left="2160" w:hanging="360"/>
      </w:pPr>
      <w:rPr>
        <w:rFonts w:ascii="Wingdings" w:hAnsi="Wingdings" w:cs="Wingdings" w:hint="default"/>
      </w:rPr>
    </w:lvl>
    <w:lvl w:ilvl="3" w:tplc="31560710">
      <w:start w:val="1"/>
      <w:numFmt w:val="bullet"/>
      <w:lvlText w:val=""/>
      <w:lvlJc w:val="left"/>
      <w:pPr>
        <w:ind w:left="2880" w:hanging="360"/>
      </w:pPr>
      <w:rPr>
        <w:rFonts w:ascii="Symbol" w:hAnsi="Symbol" w:cs="Symbol" w:hint="default"/>
      </w:rPr>
    </w:lvl>
    <w:lvl w:ilvl="4" w:tplc="75B2A6AC">
      <w:start w:val="1"/>
      <w:numFmt w:val="bullet"/>
      <w:lvlText w:val="o"/>
      <w:lvlJc w:val="left"/>
      <w:pPr>
        <w:ind w:left="3600" w:hanging="360"/>
      </w:pPr>
      <w:rPr>
        <w:rFonts w:ascii="Courier New" w:hAnsi="Courier New" w:cs="Courier New" w:hint="default"/>
      </w:rPr>
    </w:lvl>
    <w:lvl w:ilvl="5" w:tplc="AE00C85A">
      <w:start w:val="1"/>
      <w:numFmt w:val="bullet"/>
      <w:lvlText w:val=""/>
      <w:lvlJc w:val="left"/>
      <w:pPr>
        <w:ind w:left="4320" w:hanging="360"/>
      </w:pPr>
      <w:rPr>
        <w:rFonts w:ascii="Wingdings" w:hAnsi="Wingdings" w:cs="Wingdings" w:hint="default"/>
      </w:rPr>
    </w:lvl>
    <w:lvl w:ilvl="6" w:tplc="B0E25A66">
      <w:start w:val="1"/>
      <w:numFmt w:val="bullet"/>
      <w:lvlText w:val=""/>
      <w:lvlJc w:val="left"/>
      <w:pPr>
        <w:ind w:left="5040" w:hanging="360"/>
      </w:pPr>
      <w:rPr>
        <w:rFonts w:ascii="Symbol" w:hAnsi="Symbol" w:cs="Symbol" w:hint="default"/>
      </w:rPr>
    </w:lvl>
    <w:lvl w:ilvl="7" w:tplc="5BD8C9A2">
      <w:start w:val="1"/>
      <w:numFmt w:val="bullet"/>
      <w:lvlText w:val="o"/>
      <w:lvlJc w:val="left"/>
      <w:pPr>
        <w:ind w:left="5760" w:hanging="360"/>
      </w:pPr>
      <w:rPr>
        <w:rFonts w:ascii="Courier New" w:hAnsi="Courier New" w:cs="Courier New" w:hint="default"/>
      </w:rPr>
    </w:lvl>
    <w:lvl w:ilvl="8" w:tplc="E526A574">
      <w:start w:val="1"/>
      <w:numFmt w:val="bullet"/>
      <w:lvlText w:val=""/>
      <w:lvlJc w:val="left"/>
      <w:pPr>
        <w:ind w:left="6480" w:hanging="360"/>
      </w:pPr>
      <w:rPr>
        <w:rFonts w:ascii="Wingdings" w:hAnsi="Wingdings" w:cs="Wingdings" w:hint="default"/>
      </w:rPr>
    </w:lvl>
  </w:abstractNum>
  <w:abstractNum w:abstractNumId="11"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7E15FD8"/>
    <w:multiLevelType w:val="hybridMultilevel"/>
    <w:tmpl w:val="657E3230"/>
    <w:lvl w:ilvl="0" w:tplc="AC861A52">
      <w:start w:val="1"/>
      <w:numFmt w:val="bullet"/>
      <w:lvlText w:val=""/>
      <w:lvlJc w:val="left"/>
      <w:pPr>
        <w:ind w:left="720" w:hanging="360"/>
      </w:pPr>
      <w:rPr>
        <w:rFonts w:ascii="Symbol" w:hAnsi="Symbol" w:cs="Symbol" w:hint="default"/>
        <w:sz w:val="18"/>
        <w:szCs w:val="18"/>
      </w:rPr>
    </w:lvl>
    <w:lvl w:ilvl="1" w:tplc="06AAF6FC">
      <w:start w:val="1"/>
      <w:numFmt w:val="bullet"/>
      <w:lvlText w:val="o"/>
      <w:lvlJc w:val="left"/>
      <w:pPr>
        <w:ind w:left="1440" w:hanging="360"/>
      </w:pPr>
      <w:rPr>
        <w:rFonts w:ascii="Courier New" w:hAnsi="Courier New" w:cs="Courier New" w:hint="default"/>
      </w:rPr>
    </w:lvl>
    <w:lvl w:ilvl="2" w:tplc="CACC87EC">
      <w:start w:val="1"/>
      <w:numFmt w:val="bullet"/>
      <w:lvlText w:val=""/>
      <w:lvlJc w:val="left"/>
      <w:pPr>
        <w:ind w:left="2160" w:hanging="360"/>
      </w:pPr>
      <w:rPr>
        <w:rFonts w:ascii="Wingdings" w:hAnsi="Wingdings" w:cs="Wingdings" w:hint="default"/>
      </w:rPr>
    </w:lvl>
    <w:lvl w:ilvl="3" w:tplc="DA488F36">
      <w:start w:val="1"/>
      <w:numFmt w:val="bullet"/>
      <w:lvlText w:val=""/>
      <w:lvlJc w:val="left"/>
      <w:pPr>
        <w:ind w:left="2880" w:hanging="360"/>
      </w:pPr>
      <w:rPr>
        <w:rFonts w:ascii="Symbol" w:hAnsi="Symbol" w:cs="Symbol" w:hint="default"/>
      </w:rPr>
    </w:lvl>
    <w:lvl w:ilvl="4" w:tplc="A4528572">
      <w:start w:val="1"/>
      <w:numFmt w:val="bullet"/>
      <w:lvlText w:val="o"/>
      <w:lvlJc w:val="left"/>
      <w:pPr>
        <w:ind w:left="3600" w:hanging="360"/>
      </w:pPr>
      <w:rPr>
        <w:rFonts w:ascii="Courier New" w:hAnsi="Courier New" w:cs="Courier New" w:hint="default"/>
      </w:rPr>
    </w:lvl>
    <w:lvl w:ilvl="5" w:tplc="DD44F7DC">
      <w:start w:val="1"/>
      <w:numFmt w:val="bullet"/>
      <w:lvlText w:val=""/>
      <w:lvlJc w:val="left"/>
      <w:pPr>
        <w:ind w:left="4320" w:hanging="360"/>
      </w:pPr>
      <w:rPr>
        <w:rFonts w:ascii="Wingdings" w:hAnsi="Wingdings" w:cs="Wingdings" w:hint="default"/>
      </w:rPr>
    </w:lvl>
    <w:lvl w:ilvl="6" w:tplc="44862ADE">
      <w:start w:val="1"/>
      <w:numFmt w:val="bullet"/>
      <w:lvlText w:val=""/>
      <w:lvlJc w:val="left"/>
      <w:pPr>
        <w:ind w:left="5040" w:hanging="360"/>
      </w:pPr>
      <w:rPr>
        <w:rFonts w:ascii="Symbol" w:hAnsi="Symbol" w:cs="Symbol" w:hint="default"/>
      </w:rPr>
    </w:lvl>
    <w:lvl w:ilvl="7" w:tplc="F760A0E0">
      <w:start w:val="1"/>
      <w:numFmt w:val="bullet"/>
      <w:lvlText w:val="o"/>
      <w:lvlJc w:val="left"/>
      <w:pPr>
        <w:ind w:left="5760" w:hanging="360"/>
      </w:pPr>
      <w:rPr>
        <w:rFonts w:ascii="Courier New" w:hAnsi="Courier New" w:cs="Courier New" w:hint="default"/>
      </w:rPr>
    </w:lvl>
    <w:lvl w:ilvl="8" w:tplc="3EDCFB04">
      <w:start w:val="1"/>
      <w:numFmt w:val="bullet"/>
      <w:lvlText w:val=""/>
      <w:lvlJc w:val="left"/>
      <w:pPr>
        <w:ind w:left="6480" w:hanging="360"/>
      </w:pPr>
      <w:rPr>
        <w:rFonts w:ascii="Wingdings" w:hAnsi="Wingdings" w:cs="Wingdings" w:hint="default"/>
      </w:rPr>
    </w:lvl>
  </w:abstractNum>
  <w:abstractNum w:abstractNumId="13" w15:restartNumberingAfterBreak="0">
    <w:nsid w:val="39204C3A"/>
    <w:multiLevelType w:val="hybridMultilevel"/>
    <w:tmpl w:val="0332D0B2"/>
    <w:lvl w:ilvl="0" w:tplc="CCD6EB9E">
      <w:start w:val="1"/>
      <w:numFmt w:val="bullet"/>
      <w:lvlText w:val=""/>
      <w:lvlJc w:val="left"/>
      <w:pPr>
        <w:ind w:left="720" w:hanging="360"/>
      </w:pPr>
      <w:rPr>
        <w:rFonts w:ascii="Symbol" w:hAnsi="Symbol" w:cs="Symbol" w:hint="default"/>
        <w:sz w:val="18"/>
        <w:szCs w:val="18"/>
      </w:rPr>
    </w:lvl>
    <w:lvl w:ilvl="1" w:tplc="8D8CC816">
      <w:start w:val="1"/>
      <w:numFmt w:val="bullet"/>
      <w:lvlText w:val="o"/>
      <w:lvlJc w:val="left"/>
      <w:pPr>
        <w:ind w:left="1440" w:hanging="360"/>
      </w:pPr>
      <w:rPr>
        <w:rFonts w:ascii="Courier New" w:hAnsi="Courier New" w:cs="Courier New" w:hint="default"/>
      </w:rPr>
    </w:lvl>
    <w:lvl w:ilvl="2" w:tplc="7D4E9844">
      <w:start w:val="1"/>
      <w:numFmt w:val="bullet"/>
      <w:lvlText w:val=""/>
      <w:lvlJc w:val="left"/>
      <w:pPr>
        <w:ind w:left="2160" w:hanging="360"/>
      </w:pPr>
      <w:rPr>
        <w:rFonts w:ascii="Wingdings" w:hAnsi="Wingdings" w:cs="Wingdings" w:hint="default"/>
      </w:rPr>
    </w:lvl>
    <w:lvl w:ilvl="3" w:tplc="ED4E8EC8">
      <w:start w:val="1"/>
      <w:numFmt w:val="bullet"/>
      <w:lvlText w:val=""/>
      <w:lvlJc w:val="left"/>
      <w:pPr>
        <w:ind w:left="2880" w:hanging="360"/>
      </w:pPr>
      <w:rPr>
        <w:rFonts w:ascii="Symbol" w:hAnsi="Symbol" w:cs="Symbol" w:hint="default"/>
      </w:rPr>
    </w:lvl>
    <w:lvl w:ilvl="4" w:tplc="0E94BE2C">
      <w:start w:val="1"/>
      <w:numFmt w:val="bullet"/>
      <w:lvlText w:val="o"/>
      <w:lvlJc w:val="left"/>
      <w:pPr>
        <w:ind w:left="3600" w:hanging="360"/>
      </w:pPr>
      <w:rPr>
        <w:rFonts w:ascii="Courier New" w:hAnsi="Courier New" w:cs="Courier New" w:hint="default"/>
      </w:rPr>
    </w:lvl>
    <w:lvl w:ilvl="5" w:tplc="2C0AF568">
      <w:start w:val="1"/>
      <w:numFmt w:val="bullet"/>
      <w:lvlText w:val=""/>
      <w:lvlJc w:val="left"/>
      <w:pPr>
        <w:ind w:left="4320" w:hanging="360"/>
      </w:pPr>
      <w:rPr>
        <w:rFonts w:ascii="Wingdings" w:hAnsi="Wingdings" w:cs="Wingdings" w:hint="default"/>
      </w:rPr>
    </w:lvl>
    <w:lvl w:ilvl="6" w:tplc="467EBA18">
      <w:start w:val="1"/>
      <w:numFmt w:val="bullet"/>
      <w:lvlText w:val=""/>
      <w:lvlJc w:val="left"/>
      <w:pPr>
        <w:ind w:left="5040" w:hanging="360"/>
      </w:pPr>
      <w:rPr>
        <w:rFonts w:ascii="Symbol" w:hAnsi="Symbol" w:cs="Symbol" w:hint="default"/>
      </w:rPr>
    </w:lvl>
    <w:lvl w:ilvl="7" w:tplc="B4D85252">
      <w:start w:val="1"/>
      <w:numFmt w:val="bullet"/>
      <w:lvlText w:val="o"/>
      <w:lvlJc w:val="left"/>
      <w:pPr>
        <w:ind w:left="5760" w:hanging="360"/>
      </w:pPr>
      <w:rPr>
        <w:rFonts w:ascii="Courier New" w:hAnsi="Courier New" w:cs="Courier New" w:hint="default"/>
      </w:rPr>
    </w:lvl>
    <w:lvl w:ilvl="8" w:tplc="A148D674">
      <w:start w:val="1"/>
      <w:numFmt w:val="bullet"/>
      <w:lvlText w:val=""/>
      <w:lvlJc w:val="left"/>
      <w:pPr>
        <w:ind w:left="6480" w:hanging="360"/>
      </w:pPr>
      <w:rPr>
        <w:rFonts w:ascii="Wingdings" w:hAnsi="Wingdings" w:cs="Wingdings" w:hint="default"/>
      </w:rPr>
    </w:lvl>
  </w:abstractNum>
  <w:abstractNum w:abstractNumId="14" w15:restartNumberingAfterBreak="0">
    <w:nsid w:val="4CC02BC9"/>
    <w:multiLevelType w:val="hybridMultilevel"/>
    <w:tmpl w:val="07C2FD02"/>
    <w:lvl w:ilvl="0" w:tplc="F1EEE202">
      <w:start w:val="1"/>
      <w:numFmt w:val="bullet"/>
      <w:lvlText w:val=""/>
      <w:lvlJc w:val="left"/>
      <w:pPr>
        <w:ind w:left="720" w:hanging="360"/>
      </w:pPr>
      <w:rPr>
        <w:rFonts w:ascii="Symbol" w:hAnsi="Symbol" w:cs="Symbol" w:hint="default"/>
        <w:sz w:val="18"/>
        <w:szCs w:val="18"/>
      </w:rPr>
    </w:lvl>
    <w:lvl w:ilvl="1" w:tplc="FF52B780">
      <w:start w:val="1"/>
      <w:numFmt w:val="bullet"/>
      <w:lvlText w:val="o"/>
      <w:lvlJc w:val="left"/>
      <w:pPr>
        <w:ind w:left="1440" w:hanging="360"/>
      </w:pPr>
      <w:rPr>
        <w:rFonts w:ascii="Courier New" w:hAnsi="Courier New" w:cs="Courier New" w:hint="default"/>
      </w:rPr>
    </w:lvl>
    <w:lvl w:ilvl="2" w:tplc="5DF6FA34">
      <w:start w:val="1"/>
      <w:numFmt w:val="bullet"/>
      <w:lvlText w:val=""/>
      <w:lvlJc w:val="left"/>
      <w:pPr>
        <w:ind w:left="2160" w:hanging="360"/>
      </w:pPr>
      <w:rPr>
        <w:rFonts w:ascii="Wingdings" w:hAnsi="Wingdings" w:cs="Wingdings" w:hint="default"/>
      </w:rPr>
    </w:lvl>
    <w:lvl w:ilvl="3" w:tplc="551223AA">
      <w:start w:val="1"/>
      <w:numFmt w:val="bullet"/>
      <w:lvlText w:val=""/>
      <w:lvlJc w:val="left"/>
      <w:pPr>
        <w:ind w:left="2880" w:hanging="360"/>
      </w:pPr>
      <w:rPr>
        <w:rFonts w:ascii="Symbol" w:hAnsi="Symbol" w:cs="Symbol" w:hint="default"/>
      </w:rPr>
    </w:lvl>
    <w:lvl w:ilvl="4" w:tplc="8E70FAB2">
      <w:start w:val="1"/>
      <w:numFmt w:val="bullet"/>
      <w:lvlText w:val="o"/>
      <w:lvlJc w:val="left"/>
      <w:pPr>
        <w:ind w:left="3600" w:hanging="360"/>
      </w:pPr>
      <w:rPr>
        <w:rFonts w:ascii="Courier New" w:hAnsi="Courier New" w:cs="Courier New" w:hint="default"/>
      </w:rPr>
    </w:lvl>
    <w:lvl w:ilvl="5" w:tplc="18BC3F4E">
      <w:start w:val="1"/>
      <w:numFmt w:val="bullet"/>
      <w:lvlText w:val=""/>
      <w:lvlJc w:val="left"/>
      <w:pPr>
        <w:ind w:left="4320" w:hanging="360"/>
      </w:pPr>
      <w:rPr>
        <w:rFonts w:ascii="Wingdings" w:hAnsi="Wingdings" w:cs="Wingdings" w:hint="default"/>
      </w:rPr>
    </w:lvl>
    <w:lvl w:ilvl="6" w:tplc="F552F5C8">
      <w:start w:val="1"/>
      <w:numFmt w:val="bullet"/>
      <w:lvlText w:val=""/>
      <w:lvlJc w:val="left"/>
      <w:pPr>
        <w:ind w:left="5040" w:hanging="360"/>
      </w:pPr>
      <w:rPr>
        <w:rFonts w:ascii="Symbol" w:hAnsi="Symbol" w:cs="Symbol" w:hint="default"/>
      </w:rPr>
    </w:lvl>
    <w:lvl w:ilvl="7" w:tplc="8B3E6FDE">
      <w:start w:val="1"/>
      <w:numFmt w:val="bullet"/>
      <w:lvlText w:val="o"/>
      <w:lvlJc w:val="left"/>
      <w:pPr>
        <w:ind w:left="5760" w:hanging="360"/>
      </w:pPr>
      <w:rPr>
        <w:rFonts w:ascii="Courier New" w:hAnsi="Courier New" w:cs="Courier New" w:hint="default"/>
      </w:rPr>
    </w:lvl>
    <w:lvl w:ilvl="8" w:tplc="3BAE0632">
      <w:start w:val="1"/>
      <w:numFmt w:val="bullet"/>
      <w:lvlText w:val=""/>
      <w:lvlJc w:val="left"/>
      <w:pPr>
        <w:ind w:left="6480" w:hanging="360"/>
      </w:pPr>
      <w:rPr>
        <w:rFonts w:ascii="Wingdings" w:hAnsi="Wingdings" w:cs="Wingdings" w:hint="default"/>
      </w:rPr>
    </w:lvl>
  </w:abstractNum>
  <w:abstractNum w:abstractNumId="1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1613EB9"/>
    <w:multiLevelType w:val="hybridMultilevel"/>
    <w:tmpl w:val="F89E673A"/>
    <w:lvl w:ilvl="0" w:tplc="AD54ED9A">
      <w:start w:val="1"/>
      <w:numFmt w:val="bullet"/>
      <w:lvlText w:val=""/>
      <w:lvlJc w:val="left"/>
      <w:pPr>
        <w:ind w:left="720" w:hanging="360"/>
      </w:pPr>
      <w:rPr>
        <w:rFonts w:ascii="Symbol" w:hAnsi="Symbol" w:cs="Symbol" w:hint="default"/>
        <w:sz w:val="18"/>
        <w:szCs w:val="18"/>
      </w:rPr>
    </w:lvl>
    <w:lvl w:ilvl="1" w:tplc="B5E80C2A">
      <w:start w:val="1"/>
      <w:numFmt w:val="bullet"/>
      <w:lvlText w:val="o"/>
      <w:lvlJc w:val="left"/>
      <w:pPr>
        <w:ind w:left="1440" w:hanging="360"/>
      </w:pPr>
      <w:rPr>
        <w:rFonts w:ascii="Courier New" w:hAnsi="Courier New" w:cs="Courier New" w:hint="default"/>
      </w:rPr>
    </w:lvl>
    <w:lvl w:ilvl="2" w:tplc="0E6CC58E">
      <w:start w:val="1"/>
      <w:numFmt w:val="bullet"/>
      <w:lvlText w:val=""/>
      <w:lvlJc w:val="left"/>
      <w:pPr>
        <w:ind w:left="2160" w:hanging="360"/>
      </w:pPr>
      <w:rPr>
        <w:rFonts w:ascii="Wingdings" w:hAnsi="Wingdings" w:cs="Wingdings" w:hint="default"/>
      </w:rPr>
    </w:lvl>
    <w:lvl w:ilvl="3" w:tplc="86F2710C">
      <w:start w:val="1"/>
      <w:numFmt w:val="bullet"/>
      <w:lvlText w:val=""/>
      <w:lvlJc w:val="left"/>
      <w:pPr>
        <w:ind w:left="2880" w:hanging="360"/>
      </w:pPr>
      <w:rPr>
        <w:rFonts w:ascii="Symbol" w:hAnsi="Symbol" w:cs="Symbol" w:hint="default"/>
      </w:rPr>
    </w:lvl>
    <w:lvl w:ilvl="4" w:tplc="76F2C5C4">
      <w:start w:val="1"/>
      <w:numFmt w:val="bullet"/>
      <w:lvlText w:val="o"/>
      <w:lvlJc w:val="left"/>
      <w:pPr>
        <w:ind w:left="3600" w:hanging="360"/>
      </w:pPr>
      <w:rPr>
        <w:rFonts w:ascii="Courier New" w:hAnsi="Courier New" w:cs="Courier New" w:hint="default"/>
      </w:rPr>
    </w:lvl>
    <w:lvl w:ilvl="5" w:tplc="71DEB824">
      <w:start w:val="1"/>
      <w:numFmt w:val="bullet"/>
      <w:lvlText w:val=""/>
      <w:lvlJc w:val="left"/>
      <w:pPr>
        <w:ind w:left="4320" w:hanging="360"/>
      </w:pPr>
      <w:rPr>
        <w:rFonts w:ascii="Wingdings" w:hAnsi="Wingdings" w:cs="Wingdings" w:hint="default"/>
      </w:rPr>
    </w:lvl>
    <w:lvl w:ilvl="6" w:tplc="B246DA74">
      <w:start w:val="1"/>
      <w:numFmt w:val="bullet"/>
      <w:lvlText w:val=""/>
      <w:lvlJc w:val="left"/>
      <w:pPr>
        <w:ind w:left="5040" w:hanging="360"/>
      </w:pPr>
      <w:rPr>
        <w:rFonts w:ascii="Symbol" w:hAnsi="Symbol" w:cs="Symbol" w:hint="default"/>
      </w:rPr>
    </w:lvl>
    <w:lvl w:ilvl="7" w:tplc="4058BC64">
      <w:start w:val="1"/>
      <w:numFmt w:val="bullet"/>
      <w:lvlText w:val="o"/>
      <w:lvlJc w:val="left"/>
      <w:pPr>
        <w:ind w:left="5760" w:hanging="360"/>
      </w:pPr>
      <w:rPr>
        <w:rFonts w:ascii="Courier New" w:hAnsi="Courier New" w:cs="Courier New" w:hint="default"/>
      </w:rPr>
    </w:lvl>
    <w:lvl w:ilvl="8" w:tplc="C0CAAAD2">
      <w:start w:val="1"/>
      <w:numFmt w:val="bullet"/>
      <w:lvlText w:val=""/>
      <w:lvlJc w:val="left"/>
      <w:pPr>
        <w:ind w:left="6480" w:hanging="360"/>
      </w:pPr>
      <w:rPr>
        <w:rFonts w:ascii="Wingdings" w:hAnsi="Wingdings" w:cs="Wingdings" w:hint="default"/>
      </w:rPr>
    </w:lvl>
  </w:abstractNum>
  <w:abstractNum w:abstractNumId="17" w15:restartNumberingAfterBreak="0">
    <w:nsid w:val="51641F53"/>
    <w:multiLevelType w:val="hybridMultilevel"/>
    <w:tmpl w:val="E5488266"/>
    <w:lvl w:ilvl="0" w:tplc="7657231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518D44F6"/>
    <w:multiLevelType w:val="hybridMultilevel"/>
    <w:tmpl w:val="90BCEBF8"/>
    <w:lvl w:ilvl="0" w:tplc="41525C44">
      <w:start w:val="1"/>
      <w:numFmt w:val="bullet"/>
      <w:lvlText w:val=""/>
      <w:lvlJc w:val="left"/>
      <w:pPr>
        <w:ind w:left="720" w:hanging="360"/>
      </w:pPr>
      <w:rPr>
        <w:rFonts w:ascii="Symbol" w:hAnsi="Symbol" w:cs="Symbol" w:hint="default"/>
        <w:sz w:val="18"/>
        <w:szCs w:val="18"/>
      </w:rPr>
    </w:lvl>
    <w:lvl w:ilvl="1" w:tplc="0380B4A0">
      <w:start w:val="1"/>
      <w:numFmt w:val="bullet"/>
      <w:lvlText w:val="o"/>
      <w:lvlJc w:val="left"/>
      <w:pPr>
        <w:ind w:left="1440" w:hanging="360"/>
      </w:pPr>
      <w:rPr>
        <w:rFonts w:ascii="Courier New" w:hAnsi="Courier New" w:cs="Courier New" w:hint="default"/>
      </w:rPr>
    </w:lvl>
    <w:lvl w:ilvl="2" w:tplc="F9F6FE2E">
      <w:start w:val="1"/>
      <w:numFmt w:val="bullet"/>
      <w:lvlText w:val=""/>
      <w:lvlJc w:val="left"/>
      <w:pPr>
        <w:ind w:left="2160" w:hanging="360"/>
      </w:pPr>
      <w:rPr>
        <w:rFonts w:ascii="Wingdings" w:hAnsi="Wingdings" w:cs="Wingdings" w:hint="default"/>
      </w:rPr>
    </w:lvl>
    <w:lvl w:ilvl="3" w:tplc="AEF68F32">
      <w:start w:val="1"/>
      <w:numFmt w:val="bullet"/>
      <w:lvlText w:val=""/>
      <w:lvlJc w:val="left"/>
      <w:pPr>
        <w:ind w:left="2880" w:hanging="360"/>
      </w:pPr>
      <w:rPr>
        <w:rFonts w:ascii="Symbol" w:hAnsi="Symbol" w:cs="Symbol" w:hint="default"/>
      </w:rPr>
    </w:lvl>
    <w:lvl w:ilvl="4" w:tplc="13B2FCD0">
      <w:start w:val="1"/>
      <w:numFmt w:val="bullet"/>
      <w:lvlText w:val="o"/>
      <w:lvlJc w:val="left"/>
      <w:pPr>
        <w:ind w:left="3600" w:hanging="360"/>
      </w:pPr>
      <w:rPr>
        <w:rFonts w:ascii="Courier New" w:hAnsi="Courier New" w:cs="Courier New" w:hint="default"/>
      </w:rPr>
    </w:lvl>
    <w:lvl w:ilvl="5" w:tplc="3A6A7602">
      <w:start w:val="1"/>
      <w:numFmt w:val="bullet"/>
      <w:lvlText w:val=""/>
      <w:lvlJc w:val="left"/>
      <w:pPr>
        <w:ind w:left="4320" w:hanging="360"/>
      </w:pPr>
      <w:rPr>
        <w:rFonts w:ascii="Wingdings" w:hAnsi="Wingdings" w:cs="Wingdings" w:hint="default"/>
      </w:rPr>
    </w:lvl>
    <w:lvl w:ilvl="6" w:tplc="B642B39A">
      <w:start w:val="1"/>
      <w:numFmt w:val="bullet"/>
      <w:lvlText w:val=""/>
      <w:lvlJc w:val="left"/>
      <w:pPr>
        <w:ind w:left="5040" w:hanging="360"/>
      </w:pPr>
      <w:rPr>
        <w:rFonts w:ascii="Symbol" w:hAnsi="Symbol" w:cs="Symbol" w:hint="default"/>
      </w:rPr>
    </w:lvl>
    <w:lvl w:ilvl="7" w:tplc="AD202D8A">
      <w:start w:val="1"/>
      <w:numFmt w:val="bullet"/>
      <w:lvlText w:val="o"/>
      <w:lvlJc w:val="left"/>
      <w:pPr>
        <w:ind w:left="5760" w:hanging="360"/>
      </w:pPr>
      <w:rPr>
        <w:rFonts w:ascii="Courier New" w:hAnsi="Courier New" w:cs="Courier New" w:hint="default"/>
      </w:rPr>
    </w:lvl>
    <w:lvl w:ilvl="8" w:tplc="8D546654">
      <w:start w:val="1"/>
      <w:numFmt w:val="bullet"/>
      <w:lvlText w:val=""/>
      <w:lvlJc w:val="left"/>
      <w:pPr>
        <w:ind w:left="6480" w:hanging="360"/>
      </w:pPr>
      <w:rPr>
        <w:rFonts w:ascii="Wingdings" w:hAnsi="Wingdings" w:cs="Wingdings" w:hint="default"/>
      </w:rPr>
    </w:lvl>
  </w:abstractNum>
  <w:abstractNum w:abstractNumId="20"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6CE5755"/>
    <w:multiLevelType w:val="hybridMultilevel"/>
    <w:tmpl w:val="64FA5688"/>
    <w:lvl w:ilvl="0" w:tplc="105E2C22">
      <w:start w:val="1"/>
      <w:numFmt w:val="bullet"/>
      <w:lvlText w:val=""/>
      <w:lvlJc w:val="left"/>
      <w:pPr>
        <w:ind w:left="720" w:hanging="360"/>
      </w:pPr>
      <w:rPr>
        <w:rFonts w:ascii="Symbol" w:hAnsi="Symbol" w:cs="Symbol" w:hint="default"/>
        <w:sz w:val="18"/>
        <w:szCs w:val="18"/>
      </w:rPr>
    </w:lvl>
    <w:lvl w:ilvl="1" w:tplc="9F5C05FC">
      <w:start w:val="1"/>
      <w:numFmt w:val="bullet"/>
      <w:lvlText w:val="o"/>
      <w:lvlJc w:val="left"/>
      <w:pPr>
        <w:ind w:left="1440" w:hanging="360"/>
      </w:pPr>
      <w:rPr>
        <w:rFonts w:ascii="Courier New" w:hAnsi="Courier New" w:cs="Courier New" w:hint="default"/>
      </w:rPr>
    </w:lvl>
    <w:lvl w:ilvl="2" w:tplc="DC262A2E">
      <w:start w:val="1"/>
      <w:numFmt w:val="bullet"/>
      <w:lvlText w:val=""/>
      <w:lvlJc w:val="left"/>
      <w:pPr>
        <w:ind w:left="2160" w:hanging="360"/>
      </w:pPr>
      <w:rPr>
        <w:rFonts w:ascii="Wingdings" w:hAnsi="Wingdings" w:cs="Wingdings" w:hint="default"/>
      </w:rPr>
    </w:lvl>
    <w:lvl w:ilvl="3" w:tplc="7EC279D4">
      <w:start w:val="1"/>
      <w:numFmt w:val="bullet"/>
      <w:lvlText w:val=""/>
      <w:lvlJc w:val="left"/>
      <w:pPr>
        <w:ind w:left="2880" w:hanging="360"/>
      </w:pPr>
      <w:rPr>
        <w:rFonts w:ascii="Symbol" w:hAnsi="Symbol" w:cs="Symbol" w:hint="default"/>
      </w:rPr>
    </w:lvl>
    <w:lvl w:ilvl="4" w:tplc="3CE0AA4A">
      <w:start w:val="1"/>
      <w:numFmt w:val="bullet"/>
      <w:lvlText w:val="o"/>
      <w:lvlJc w:val="left"/>
      <w:pPr>
        <w:ind w:left="3600" w:hanging="360"/>
      </w:pPr>
      <w:rPr>
        <w:rFonts w:ascii="Courier New" w:hAnsi="Courier New" w:cs="Courier New" w:hint="default"/>
      </w:rPr>
    </w:lvl>
    <w:lvl w:ilvl="5" w:tplc="6AB412C8">
      <w:start w:val="1"/>
      <w:numFmt w:val="bullet"/>
      <w:lvlText w:val=""/>
      <w:lvlJc w:val="left"/>
      <w:pPr>
        <w:ind w:left="4320" w:hanging="360"/>
      </w:pPr>
      <w:rPr>
        <w:rFonts w:ascii="Wingdings" w:hAnsi="Wingdings" w:cs="Wingdings" w:hint="default"/>
      </w:rPr>
    </w:lvl>
    <w:lvl w:ilvl="6" w:tplc="04A6ADC4">
      <w:start w:val="1"/>
      <w:numFmt w:val="bullet"/>
      <w:lvlText w:val=""/>
      <w:lvlJc w:val="left"/>
      <w:pPr>
        <w:ind w:left="5040" w:hanging="360"/>
      </w:pPr>
      <w:rPr>
        <w:rFonts w:ascii="Symbol" w:hAnsi="Symbol" w:cs="Symbol" w:hint="default"/>
      </w:rPr>
    </w:lvl>
    <w:lvl w:ilvl="7" w:tplc="BAEECB7E">
      <w:start w:val="1"/>
      <w:numFmt w:val="bullet"/>
      <w:lvlText w:val="o"/>
      <w:lvlJc w:val="left"/>
      <w:pPr>
        <w:ind w:left="5760" w:hanging="360"/>
      </w:pPr>
      <w:rPr>
        <w:rFonts w:ascii="Courier New" w:hAnsi="Courier New" w:cs="Courier New" w:hint="default"/>
      </w:rPr>
    </w:lvl>
    <w:lvl w:ilvl="8" w:tplc="4184D174">
      <w:start w:val="1"/>
      <w:numFmt w:val="bullet"/>
      <w:lvlText w:val=""/>
      <w:lvlJc w:val="left"/>
      <w:pPr>
        <w:ind w:left="6480" w:hanging="360"/>
      </w:pPr>
      <w:rPr>
        <w:rFonts w:ascii="Wingdings" w:hAnsi="Wingdings" w:cs="Wingdings" w:hint="default"/>
      </w:rPr>
    </w:lvl>
  </w:abstractNum>
  <w:abstractNum w:abstractNumId="23"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334157"/>
    <w:multiLevelType w:val="hybridMultilevel"/>
    <w:tmpl w:val="E3DE37D0"/>
    <w:lvl w:ilvl="0" w:tplc="76680E3A">
      <w:start w:val="1"/>
      <w:numFmt w:val="bullet"/>
      <w:lvlText w:val=""/>
      <w:lvlJc w:val="left"/>
      <w:pPr>
        <w:ind w:left="720" w:hanging="360"/>
      </w:pPr>
      <w:rPr>
        <w:rFonts w:ascii="Symbol" w:hAnsi="Symbol" w:cs="Symbol" w:hint="default"/>
        <w:sz w:val="18"/>
        <w:szCs w:val="18"/>
      </w:rPr>
    </w:lvl>
    <w:lvl w:ilvl="1" w:tplc="32F2E4C8">
      <w:start w:val="1"/>
      <w:numFmt w:val="bullet"/>
      <w:lvlText w:val="o"/>
      <w:lvlJc w:val="left"/>
      <w:pPr>
        <w:ind w:left="1440" w:hanging="360"/>
      </w:pPr>
      <w:rPr>
        <w:rFonts w:ascii="Courier New" w:hAnsi="Courier New" w:cs="Courier New" w:hint="default"/>
      </w:rPr>
    </w:lvl>
    <w:lvl w:ilvl="2" w:tplc="6CA2E75A">
      <w:start w:val="1"/>
      <w:numFmt w:val="bullet"/>
      <w:lvlText w:val=""/>
      <w:lvlJc w:val="left"/>
      <w:pPr>
        <w:ind w:left="2160" w:hanging="360"/>
      </w:pPr>
      <w:rPr>
        <w:rFonts w:ascii="Wingdings" w:hAnsi="Wingdings" w:cs="Wingdings" w:hint="default"/>
      </w:rPr>
    </w:lvl>
    <w:lvl w:ilvl="3" w:tplc="2E1645F6">
      <w:start w:val="1"/>
      <w:numFmt w:val="bullet"/>
      <w:lvlText w:val=""/>
      <w:lvlJc w:val="left"/>
      <w:pPr>
        <w:ind w:left="2880" w:hanging="360"/>
      </w:pPr>
      <w:rPr>
        <w:rFonts w:ascii="Symbol" w:hAnsi="Symbol" w:cs="Symbol" w:hint="default"/>
      </w:rPr>
    </w:lvl>
    <w:lvl w:ilvl="4" w:tplc="72A243FE">
      <w:start w:val="1"/>
      <w:numFmt w:val="bullet"/>
      <w:lvlText w:val="o"/>
      <w:lvlJc w:val="left"/>
      <w:pPr>
        <w:ind w:left="3600" w:hanging="360"/>
      </w:pPr>
      <w:rPr>
        <w:rFonts w:ascii="Courier New" w:hAnsi="Courier New" w:cs="Courier New" w:hint="default"/>
      </w:rPr>
    </w:lvl>
    <w:lvl w:ilvl="5" w:tplc="C8760138">
      <w:start w:val="1"/>
      <w:numFmt w:val="bullet"/>
      <w:lvlText w:val=""/>
      <w:lvlJc w:val="left"/>
      <w:pPr>
        <w:ind w:left="4320" w:hanging="360"/>
      </w:pPr>
      <w:rPr>
        <w:rFonts w:ascii="Wingdings" w:hAnsi="Wingdings" w:cs="Wingdings" w:hint="default"/>
      </w:rPr>
    </w:lvl>
    <w:lvl w:ilvl="6" w:tplc="1E76EB8E">
      <w:start w:val="1"/>
      <w:numFmt w:val="bullet"/>
      <w:lvlText w:val=""/>
      <w:lvlJc w:val="left"/>
      <w:pPr>
        <w:ind w:left="5040" w:hanging="360"/>
      </w:pPr>
      <w:rPr>
        <w:rFonts w:ascii="Symbol" w:hAnsi="Symbol" w:cs="Symbol" w:hint="default"/>
      </w:rPr>
    </w:lvl>
    <w:lvl w:ilvl="7" w:tplc="46E05398">
      <w:start w:val="1"/>
      <w:numFmt w:val="bullet"/>
      <w:lvlText w:val="o"/>
      <w:lvlJc w:val="left"/>
      <w:pPr>
        <w:ind w:left="5760" w:hanging="360"/>
      </w:pPr>
      <w:rPr>
        <w:rFonts w:ascii="Courier New" w:hAnsi="Courier New" w:cs="Courier New" w:hint="default"/>
      </w:rPr>
    </w:lvl>
    <w:lvl w:ilvl="8" w:tplc="42982E8C">
      <w:start w:val="1"/>
      <w:numFmt w:val="bullet"/>
      <w:lvlText w:val=""/>
      <w:lvlJc w:val="left"/>
      <w:pPr>
        <w:ind w:left="6480" w:hanging="360"/>
      </w:pPr>
      <w:rPr>
        <w:rFonts w:ascii="Wingdings" w:hAnsi="Wingdings" w:cs="Wingdings" w:hint="default"/>
      </w:rPr>
    </w:lvl>
  </w:abstractNum>
  <w:abstractNum w:abstractNumId="25" w15:restartNumberingAfterBreak="0">
    <w:nsid w:val="623018BA"/>
    <w:multiLevelType w:val="hybridMultilevel"/>
    <w:tmpl w:val="B9C09F02"/>
    <w:lvl w:ilvl="0" w:tplc="B2A4CA72">
      <w:start w:val="1"/>
      <w:numFmt w:val="bullet"/>
      <w:lvlText w:val=""/>
      <w:lvlJc w:val="left"/>
      <w:pPr>
        <w:ind w:left="720" w:hanging="360"/>
      </w:pPr>
      <w:rPr>
        <w:rFonts w:ascii="Symbol" w:hAnsi="Symbol" w:cs="Symbol" w:hint="default"/>
        <w:sz w:val="18"/>
        <w:szCs w:val="18"/>
      </w:rPr>
    </w:lvl>
    <w:lvl w:ilvl="1" w:tplc="03B0AE9A">
      <w:start w:val="1"/>
      <w:numFmt w:val="bullet"/>
      <w:lvlText w:val="o"/>
      <w:lvlJc w:val="left"/>
      <w:pPr>
        <w:ind w:left="1440" w:hanging="360"/>
      </w:pPr>
      <w:rPr>
        <w:rFonts w:ascii="Courier New" w:hAnsi="Courier New" w:cs="Courier New" w:hint="default"/>
      </w:rPr>
    </w:lvl>
    <w:lvl w:ilvl="2" w:tplc="B79C6B0E">
      <w:start w:val="1"/>
      <w:numFmt w:val="bullet"/>
      <w:lvlText w:val=""/>
      <w:lvlJc w:val="left"/>
      <w:pPr>
        <w:ind w:left="2160" w:hanging="360"/>
      </w:pPr>
      <w:rPr>
        <w:rFonts w:ascii="Wingdings" w:hAnsi="Wingdings" w:cs="Wingdings" w:hint="default"/>
      </w:rPr>
    </w:lvl>
    <w:lvl w:ilvl="3" w:tplc="7E04BD42">
      <w:start w:val="1"/>
      <w:numFmt w:val="bullet"/>
      <w:lvlText w:val=""/>
      <w:lvlJc w:val="left"/>
      <w:pPr>
        <w:ind w:left="2880" w:hanging="360"/>
      </w:pPr>
      <w:rPr>
        <w:rFonts w:ascii="Symbol" w:hAnsi="Symbol" w:cs="Symbol" w:hint="default"/>
      </w:rPr>
    </w:lvl>
    <w:lvl w:ilvl="4" w:tplc="0FC2E24A">
      <w:start w:val="1"/>
      <w:numFmt w:val="bullet"/>
      <w:lvlText w:val="o"/>
      <w:lvlJc w:val="left"/>
      <w:pPr>
        <w:ind w:left="3600" w:hanging="360"/>
      </w:pPr>
      <w:rPr>
        <w:rFonts w:ascii="Courier New" w:hAnsi="Courier New" w:cs="Courier New" w:hint="default"/>
      </w:rPr>
    </w:lvl>
    <w:lvl w:ilvl="5" w:tplc="CE644A02">
      <w:start w:val="1"/>
      <w:numFmt w:val="bullet"/>
      <w:lvlText w:val=""/>
      <w:lvlJc w:val="left"/>
      <w:pPr>
        <w:ind w:left="4320" w:hanging="360"/>
      </w:pPr>
      <w:rPr>
        <w:rFonts w:ascii="Wingdings" w:hAnsi="Wingdings" w:cs="Wingdings" w:hint="default"/>
      </w:rPr>
    </w:lvl>
    <w:lvl w:ilvl="6" w:tplc="A718F5E6">
      <w:start w:val="1"/>
      <w:numFmt w:val="bullet"/>
      <w:lvlText w:val=""/>
      <w:lvlJc w:val="left"/>
      <w:pPr>
        <w:ind w:left="5040" w:hanging="360"/>
      </w:pPr>
      <w:rPr>
        <w:rFonts w:ascii="Symbol" w:hAnsi="Symbol" w:cs="Symbol" w:hint="default"/>
      </w:rPr>
    </w:lvl>
    <w:lvl w:ilvl="7" w:tplc="FF88C382">
      <w:start w:val="1"/>
      <w:numFmt w:val="bullet"/>
      <w:lvlText w:val="o"/>
      <w:lvlJc w:val="left"/>
      <w:pPr>
        <w:ind w:left="5760" w:hanging="360"/>
      </w:pPr>
      <w:rPr>
        <w:rFonts w:ascii="Courier New" w:hAnsi="Courier New" w:cs="Courier New" w:hint="default"/>
      </w:rPr>
    </w:lvl>
    <w:lvl w:ilvl="8" w:tplc="CD8E438E">
      <w:start w:val="1"/>
      <w:numFmt w:val="bullet"/>
      <w:lvlText w:val=""/>
      <w:lvlJc w:val="left"/>
      <w:pPr>
        <w:ind w:left="6480" w:hanging="360"/>
      </w:pPr>
      <w:rPr>
        <w:rFonts w:ascii="Wingdings" w:hAnsi="Wingdings" w:cs="Wingdings" w:hint="default"/>
      </w:rPr>
    </w:lvl>
  </w:abstractNum>
  <w:abstractNum w:abstractNumId="26" w15:restartNumberingAfterBreak="0">
    <w:nsid w:val="6BC94CE4"/>
    <w:multiLevelType w:val="multilevel"/>
    <w:tmpl w:val="0424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6D935C72"/>
    <w:multiLevelType w:val="hybridMultilevel"/>
    <w:tmpl w:val="AA5405F6"/>
    <w:lvl w:ilvl="0" w:tplc="2626C5B2">
      <w:start w:val="1"/>
      <w:numFmt w:val="bullet"/>
      <w:lvlText w:val=""/>
      <w:lvlJc w:val="left"/>
      <w:pPr>
        <w:ind w:left="720" w:hanging="360"/>
      </w:pPr>
      <w:rPr>
        <w:rFonts w:ascii="Symbol" w:hAnsi="Symbol" w:cs="Symbol" w:hint="default"/>
        <w:sz w:val="18"/>
        <w:szCs w:val="18"/>
      </w:rPr>
    </w:lvl>
    <w:lvl w:ilvl="1" w:tplc="D8A4A716">
      <w:start w:val="1"/>
      <w:numFmt w:val="bullet"/>
      <w:lvlText w:val="o"/>
      <w:lvlJc w:val="left"/>
      <w:pPr>
        <w:ind w:left="1440" w:hanging="360"/>
      </w:pPr>
      <w:rPr>
        <w:rFonts w:ascii="Courier New" w:hAnsi="Courier New" w:cs="Courier New" w:hint="default"/>
      </w:rPr>
    </w:lvl>
    <w:lvl w:ilvl="2" w:tplc="85B4DC96">
      <w:start w:val="1"/>
      <w:numFmt w:val="bullet"/>
      <w:lvlText w:val=""/>
      <w:lvlJc w:val="left"/>
      <w:pPr>
        <w:ind w:left="2160" w:hanging="360"/>
      </w:pPr>
      <w:rPr>
        <w:rFonts w:ascii="Wingdings" w:hAnsi="Wingdings" w:cs="Wingdings" w:hint="default"/>
      </w:rPr>
    </w:lvl>
    <w:lvl w:ilvl="3" w:tplc="26DADCEE">
      <w:start w:val="1"/>
      <w:numFmt w:val="bullet"/>
      <w:lvlText w:val=""/>
      <w:lvlJc w:val="left"/>
      <w:pPr>
        <w:ind w:left="2880" w:hanging="360"/>
      </w:pPr>
      <w:rPr>
        <w:rFonts w:ascii="Symbol" w:hAnsi="Symbol" w:cs="Symbol" w:hint="default"/>
      </w:rPr>
    </w:lvl>
    <w:lvl w:ilvl="4" w:tplc="116A5ABA">
      <w:start w:val="1"/>
      <w:numFmt w:val="bullet"/>
      <w:lvlText w:val="o"/>
      <w:lvlJc w:val="left"/>
      <w:pPr>
        <w:ind w:left="3600" w:hanging="360"/>
      </w:pPr>
      <w:rPr>
        <w:rFonts w:ascii="Courier New" w:hAnsi="Courier New" w:cs="Courier New" w:hint="default"/>
      </w:rPr>
    </w:lvl>
    <w:lvl w:ilvl="5" w:tplc="2CA29D7E">
      <w:start w:val="1"/>
      <w:numFmt w:val="bullet"/>
      <w:lvlText w:val=""/>
      <w:lvlJc w:val="left"/>
      <w:pPr>
        <w:ind w:left="4320" w:hanging="360"/>
      </w:pPr>
      <w:rPr>
        <w:rFonts w:ascii="Wingdings" w:hAnsi="Wingdings" w:cs="Wingdings" w:hint="default"/>
      </w:rPr>
    </w:lvl>
    <w:lvl w:ilvl="6" w:tplc="6442B094">
      <w:start w:val="1"/>
      <w:numFmt w:val="bullet"/>
      <w:lvlText w:val=""/>
      <w:lvlJc w:val="left"/>
      <w:pPr>
        <w:ind w:left="5040" w:hanging="360"/>
      </w:pPr>
      <w:rPr>
        <w:rFonts w:ascii="Symbol" w:hAnsi="Symbol" w:cs="Symbol" w:hint="default"/>
      </w:rPr>
    </w:lvl>
    <w:lvl w:ilvl="7" w:tplc="B63C89BC">
      <w:start w:val="1"/>
      <w:numFmt w:val="bullet"/>
      <w:lvlText w:val="o"/>
      <w:lvlJc w:val="left"/>
      <w:pPr>
        <w:ind w:left="5760" w:hanging="360"/>
      </w:pPr>
      <w:rPr>
        <w:rFonts w:ascii="Courier New" w:hAnsi="Courier New" w:cs="Courier New" w:hint="default"/>
      </w:rPr>
    </w:lvl>
    <w:lvl w:ilvl="8" w:tplc="722C8434">
      <w:start w:val="1"/>
      <w:numFmt w:val="bullet"/>
      <w:lvlText w:val=""/>
      <w:lvlJc w:val="left"/>
      <w:pPr>
        <w:ind w:left="6480" w:hanging="360"/>
      </w:pPr>
      <w:rPr>
        <w:rFonts w:ascii="Wingdings" w:hAnsi="Wingdings" w:cs="Wingdings" w:hint="default"/>
      </w:rPr>
    </w:lvl>
  </w:abstractNum>
  <w:abstractNum w:abstractNumId="28" w15:restartNumberingAfterBreak="0">
    <w:nsid w:val="6E75479E"/>
    <w:multiLevelType w:val="hybridMultilevel"/>
    <w:tmpl w:val="824656B0"/>
    <w:lvl w:ilvl="0" w:tplc="3466839E">
      <w:start w:val="5"/>
      <w:numFmt w:val="lowerLetter"/>
      <w:lvlText w:val="%1."/>
      <w:lvlJc w:val="left"/>
      <w:pPr>
        <w:ind w:left="720" w:hanging="360"/>
      </w:pPr>
      <w:rPr>
        <w:rFonts w:ascii="Arial" w:hAnsi="Arial" w:cs="Arial" w:hint="default"/>
        <w:sz w:val="18"/>
        <w:szCs w:val="18"/>
      </w:rPr>
    </w:lvl>
    <w:lvl w:ilvl="1" w:tplc="EA38F994">
      <w:start w:val="1"/>
      <w:numFmt w:val="lowerLetter"/>
      <w:lvlText w:val="%2."/>
      <w:lvlJc w:val="left"/>
      <w:pPr>
        <w:ind w:left="1440" w:hanging="360"/>
      </w:pPr>
    </w:lvl>
    <w:lvl w:ilvl="2" w:tplc="4E9AD984">
      <w:start w:val="1"/>
      <w:numFmt w:val="lowerLetter"/>
      <w:lvlText w:val="%3."/>
      <w:lvlJc w:val="left"/>
      <w:pPr>
        <w:ind w:left="2160" w:hanging="360"/>
      </w:pPr>
    </w:lvl>
    <w:lvl w:ilvl="3" w:tplc="2536D90A">
      <w:start w:val="1"/>
      <w:numFmt w:val="lowerLetter"/>
      <w:lvlText w:val="%4."/>
      <w:lvlJc w:val="left"/>
      <w:pPr>
        <w:ind w:left="2880" w:hanging="360"/>
      </w:pPr>
    </w:lvl>
    <w:lvl w:ilvl="4" w:tplc="DD8CE32E">
      <w:start w:val="1"/>
      <w:numFmt w:val="lowerLetter"/>
      <w:lvlText w:val="%5."/>
      <w:lvlJc w:val="left"/>
      <w:pPr>
        <w:ind w:left="3600" w:hanging="360"/>
      </w:pPr>
    </w:lvl>
    <w:lvl w:ilvl="5" w:tplc="1D84C1C6">
      <w:start w:val="1"/>
      <w:numFmt w:val="lowerLetter"/>
      <w:lvlText w:val="%6."/>
      <w:lvlJc w:val="left"/>
      <w:pPr>
        <w:ind w:left="4320" w:hanging="360"/>
      </w:pPr>
    </w:lvl>
    <w:lvl w:ilvl="6" w:tplc="75781B9E">
      <w:start w:val="1"/>
      <w:numFmt w:val="lowerLetter"/>
      <w:lvlText w:val="%7."/>
      <w:lvlJc w:val="left"/>
      <w:pPr>
        <w:ind w:left="5040" w:hanging="360"/>
      </w:pPr>
    </w:lvl>
    <w:lvl w:ilvl="7" w:tplc="EEFC0044">
      <w:start w:val="1"/>
      <w:numFmt w:val="lowerLetter"/>
      <w:lvlText w:val="%8."/>
      <w:lvlJc w:val="left"/>
      <w:pPr>
        <w:ind w:left="5760" w:hanging="360"/>
      </w:pPr>
    </w:lvl>
    <w:lvl w:ilvl="8" w:tplc="6CDA6FFA">
      <w:start w:val="1"/>
      <w:numFmt w:val="lowerLetter"/>
      <w:lvlText w:val="%9."/>
      <w:lvlJc w:val="left"/>
      <w:pPr>
        <w:ind w:left="6480" w:hanging="360"/>
      </w:pPr>
    </w:lvl>
  </w:abstractNum>
  <w:abstractNum w:abstractNumId="29" w15:restartNumberingAfterBreak="0">
    <w:nsid w:val="6ECE3544"/>
    <w:multiLevelType w:val="hybridMultilevel"/>
    <w:tmpl w:val="57C0D4FE"/>
    <w:lvl w:ilvl="0" w:tplc="CD92EDB6">
      <w:start w:val="1"/>
      <w:numFmt w:val="bullet"/>
      <w:lvlText w:val=""/>
      <w:lvlJc w:val="left"/>
      <w:pPr>
        <w:ind w:left="720" w:hanging="360"/>
      </w:pPr>
      <w:rPr>
        <w:rFonts w:ascii="Symbol" w:hAnsi="Symbol" w:cs="Symbol" w:hint="default"/>
        <w:sz w:val="18"/>
        <w:szCs w:val="18"/>
      </w:rPr>
    </w:lvl>
    <w:lvl w:ilvl="1" w:tplc="EB06DFE6">
      <w:start w:val="1"/>
      <w:numFmt w:val="bullet"/>
      <w:lvlText w:val="o"/>
      <w:lvlJc w:val="left"/>
      <w:pPr>
        <w:ind w:left="1440" w:hanging="360"/>
      </w:pPr>
      <w:rPr>
        <w:rFonts w:ascii="Courier New" w:hAnsi="Courier New" w:cs="Courier New" w:hint="default"/>
      </w:rPr>
    </w:lvl>
    <w:lvl w:ilvl="2" w:tplc="36608490">
      <w:start w:val="1"/>
      <w:numFmt w:val="bullet"/>
      <w:lvlText w:val=""/>
      <w:lvlJc w:val="left"/>
      <w:pPr>
        <w:ind w:left="2160" w:hanging="360"/>
      </w:pPr>
      <w:rPr>
        <w:rFonts w:ascii="Wingdings" w:hAnsi="Wingdings" w:cs="Wingdings" w:hint="default"/>
      </w:rPr>
    </w:lvl>
    <w:lvl w:ilvl="3" w:tplc="F6907460">
      <w:start w:val="1"/>
      <w:numFmt w:val="bullet"/>
      <w:lvlText w:val=""/>
      <w:lvlJc w:val="left"/>
      <w:pPr>
        <w:ind w:left="2880" w:hanging="360"/>
      </w:pPr>
      <w:rPr>
        <w:rFonts w:ascii="Symbol" w:hAnsi="Symbol" w:cs="Symbol" w:hint="default"/>
      </w:rPr>
    </w:lvl>
    <w:lvl w:ilvl="4" w:tplc="20C22358">
      <w:start w:val="1"/>
      <w:numFmt w:val="bullet"/>
      <w:lvlText w:val="o"/>
      <w:lvlJc w:val="left"/>
      <w:pPr>
        <w:ind w:left="3600" w:hanging="360"/>
      </w:pPr>
      <w:rPr>
        <w:rFonts w:ascii="Courier New" w:hAnsi="Courier New" w:cs="Courier New" w:hint="default"/>
      </w:rPr>
    </w:lvl>
    <w:lvl w:ilvl="5" w:tplc="4D4CDCD4">
      <w:start w:val="1"/>
      <w:numFmt w:val="bullet"/>
      <w:lvlText w:val=""/>
      <w:lvlJc w:val="left"/>
      <w:pPr>
        <w:ind w:left="4320" w:hanging="360"/>
      </w:pPr>
      <w:rPr>
        <w:rFonts w:ascii="Wingdings" w:hAnsi="Wingdings" w:cs="Wingdings" w:hint="default"/>
      </w:rPr>
    </w:lvl>
    <w:lvl w:ilvl="6" w:tplc="2A5A2B18">
      <w:start w:val="1"/>
      <w:numFmt w:val="bullet"/>
      <w:lvlText w:val=""/>
      <w:lvlJc w:val="left"/>
      <w:pPr>
        <w:ind w:left="5040" w:hanging="360"/>
      </w:pPr>
      <w:rPr>
        <w:rFonts w:ascii="Symbol" w:hAnsi="Symbol" w:cs="Symbol" w:hint="default"/>
      </w:rPr>
    </w:lvl>
    <w:lvl w:ilvl="7" w:tplc="A5821100">
      <w:start w:val="1"/>
      <w:numFmt w:val="bullet"/>
      <w:lvlText w:val="o"/>
      <w:lvlJc w:val="left"/>
      <w:pPr>
        <w:ind w:left="5760" w:hanging="360"/>
      </w:pPr>
      <w:rPr>
        <w:rFonts w:ascii="Courier New" w:hAnsi="Courier New" w:cs="Courier New" w:hint="default"/>
      </w:rPr>
    </w:lvl>
    <w:lvl w:ilvl="8" w:tplc="9168A890">
      <w:start w:val="1"/>
      <w:numFmt w:val="bullet"/>
      <w:lvlText w:val=""/>
      <w:lvlJc w:val="left"/>
      <w:pPr>
        <w:ind w:left="6480" w:hanging="360"/>
      </w:pPr>
      <w:rPr>
        <w:rFonts w:ascii="Wingdings" w:hAnsi="Wingdings" w:cs="Wingdings" w:hint="default"/>
      </w:rPr>
    </w:lvl>
  </w:abstractNum>
  <w:abstractNum w:abstractNumId="30" w15:restartNumberingAfterBreak="0">
    <w:nsid w:val="76AD2E7D"/>
    <w:multiLevelType w:val="hybridMultilevel"/>
    <w:tmpl w:val="60063CEE"/>
    <w:lvl w:ilvl="0" w:tplc="C9568FD2">
      <w:start w:val="1"/>
      <w:numFmt w:val="bullet"/>
      <w:lvlText w:val=""/>
      <w:lvlJc w:val="left"/>
      <w:pPr>
        <w:ind w:left="720" w:hanging="360"/>
      </w:pPr>
      <w:rPr>
        <w:rFonts w:ascii="Symbol" w:hAnsi="Symbol" w:cs="Symbol" w:hint="default"/>
        <w:sz w:val="18"/>
        <w:szCs w:val="18"/>
      </w:rPr>
    </w:lvl>
    <w:lvl w:ilvl="1" w:tplc="121C3508">
      <w:start w:val="1"/>
      <w:numFmt w:val="bullet"/>
      <w:lvlText w:val="o"/>
      <w:lvlJc w:val="left"/>
      <w:pPr>
        <w:ind w:left="1440" w:hanging="360"/>
      </w:pPr>
      <w:rPr>
        <w:rFonts w:ascii="Courier New" w:hAnsi="Courier New" w:cs="Courier New" w:hint="default"/>
      </w:rPr>
    </w:lvl>
    <w:lvl w:ilvl="2" w:tplc="CC94BF8C">
      <w:start w:val="1"/>
      <w:numFmt w:val="bullet"/>
      <w:lvlText w:val=""/>
      <w:lvlJc w:val="left"/>
      <w:pPr>
        <w:ind w:left="2160" w:hanging="360"/>
      </w:pPr>
      <w:rPr>
        <w:rFonts w:ascii="Wingdings" w:hAnsi="Wingdings" w:cs="Wingdings" w:hint="default"/>
      </w:rPr>
    </w:lvl>
    <w:lvl w:ilvl="3" w:tplc="FF6EED22">
      <w:start w:val="1"/>
      <w:numFmt w:val="bullet"/>
      <w:lvlText w:val=""/>
      <w:lvlJc w:val="left"/>
      <w:pPr>
        <w:ind w:left="2880" w:hanging="360"/>
      </w:pPr>
      <w:rPr>
        <w:rFonts w:ascii="Symbol" w:hAnsi="Symbol" w:cs="Symbol" w:hint="default"/>
      </w:rPr>
    </w:lvl>
    <w:lvl w:ilvl="4" w:tplc="F93AF28C">
      <w:start w:val="1"/>
      <w:numFmt w:val="bullet"/>
      <w:lvlText w:val="o"/>
      <w:lvlJc w:val="left"/>
      <w:pPr>
        <w:ind w:left="3600" w:hanging="360"/>
      </w:pPr>
      <w:rPr>
        <w:rFonts w:ascii="Courier New" w:hAnsi="Courier New" w:cs="Courier New" w:hint="default"/>
      </w:rPr>
    </w:lvl>
    <w:lvl w:ilvl="5" w:tplc="AB789614">
      <w:start w:val="1"/>
      <w:numFmt w:val="bullet"/>
      <w:lvlText w:val=""/>
      <w:lvlJc w:val="left"/>
      <w:pPr>
        <w:ind w:left="4320" w:hanging="360"/>
      </w:pPr>
      <w:rPr>
        <w:rFonts w:ascii="Wingdings" w:hAnsi="Wingdings" w:cs="Wingdings" w:hint="default"/>
      </w:rPr>
    </w:lvl>
    <w:lvl w:ilvl="6" w:tplc="18664C4E">
      <w:start w:val="1"/>
      <w:numFmt w:val="bullet"/>
      <w:lvlText w:val=""/>
      <w:lvlJc w:val="left"/>
      <w:pPr>
        <w:ind w:left="5040" w:hanging="360"/>
      </w:pPr>
      <w:rPr>
        <w:rFonts w:ascii="Symbol" w:hAnsi="Symbol" w:cs="Symbol" w:hint="default"/>
      </w:rPr>
    </w:lvl>
    <w:lvl w:ilvl="7" w:tplc="B76AFF24">
      <w:start w:val="1"/>
      <w:numFmt w:val="bullet"/>
      <w:lvlText w:val="o"/>
      <w:lvlJc w:val="left"/>
      <w:pPr>
        <w:ind w:left="5760" w:hanging="360"/>
      </w:pPr>
      <w:rPr>
        <w:rFonts w:ascii="Courier New" w:hAnsi="Courier New" w:cs="Courier New" w:hint="default"/>
      </w:rPr>
    </w:lvl>
    <w:lvl w:ilvl="8" w:tplc="9226482A">
      <w:start w:val="1"/>
      <w:numFmt w:val="bullet"/>
      <w:lvlText w:val=""/>
      <w:lvlJc w:val="left"/>
      <w:pPr>
        <w:ind w:left="6480" w:hanging="360"/>
      </w:pPr>
      <w:rPr>
        <w:rFonts w:ascii="Wingdings" w:hAnsi="Wingdings" w:cs="Wingdings" w:hint="default"/>
      </w:rPr>
    </w:lvl>
  </w:abstractNum>
  <w:abstractNum w:abstractNumId="31" w15:restartNumberingAfterBreak="0">
    <w:nsid w:val="775A7C59"/>
    <w:multiLevelType w:val="hybridMultilevel"/>
    <w:tmpl w:val="68366FE8"/>
    <w:lvl w:ilvl="0" w:tplc="A2FC372A">
      <w:start w:val="1"/>
      <w:numFmt w:val="bullet"/>
      <w:lvlText w:val=""/>
      <w:lvlJc w:val="left"/>
      <w:pPr>
        <w:ind w:left="720" w:hanging="360"/>
      </w:pPr>
      <w:rPr>
        <w:rFonts w:ascii="Symbol" w:hAnsi="Symbol" w:cs="Symbol" w:hint="default"/>
        <w:sz w:val="18"/>
        <w:szCs w:val="18"/>
      </w:rPr>
    </w:lvl>
    <w:lvl w:ilvl="1" w:tplc="B750EC2A">
      <w:start w:val="1"/>
      <w:numFmt w:val="bullet"/>
      <w:lvlText w:val="o"/>
      <w:lvlJc w:val="left"/>
      <w:pPr>
        <w:ind w:left="1440" w:hanging="360"/>
      </w:pPr>
      <w:rPr>
        <w:rFonts w:ascii="Courier New" w:hAnsi="Courier New" w:cs="Courier New" w:hint="default"/>
      </w:rPr>
    </w:lvl>
    <w:lvl w:ilvl="2" w:tplc="C242EA54">
      <w:start w:val="1"/>
      <w:numFmt w:val="bullet"/>
      <w:lvlText w:val=""/>
      <w:lvlJc w:val="left"/>
      <w:pPr>
        <w:ind w:left="2160" w:hanging="360"/>
      </w:pPr>
      <w:rPr>
        <w:rFonts w:ascii="Wingdings" w:hAnsi="Wingdings" w:cs="Wingdings" w:hint="default"/>
      </w:rPr>
    </w:lvl>
    <w:lvl w:ilvl="3" w:tplc="39641EDE">
      <w:start w:val="1"/>
      <w:numFmt w:val="bullet"/>
      <w:lvlText w:val=""/>
      <w:lvlJc w:val="left"/>
      <w:pPr>
        <w:ind w:left="2880" w:hanging="360"/>
      </w:pPr>
      <w:rPr>
        <w:rFonts w:ascii="Symbol" w:hAnsi="Symbol" w:cs="Symbol" w:hint="default"/>
      </w:rPr>
    </w:lvl>
    <w:lvl w:ilvl="4" w:tplc="78C832E2">
      <w:start w:val="1"/>
      <w:numFmt w:val="bullet"/>
      <w:lvlText w:val="o"/>
      <w:lvlJc w:val="left"/>
      <w:pPr>
        <w:ind w:left="3600" w:hanging="360"/>
      </w:pPr>
      <w:rPr>
        <w:rFonts w:ascii="Courier New" w:hAnsi="Courier New" w:cs="Courier New" w:hint="default"/>
      </w:rPr>
    </w:lvl>
    <w:lvl w:ilvl="5" w:tplc="6F9AC196">
      <w:start w:val="1"/>
      <w:numFmt w:val="bullet"/>
      <w:lvlText w:val=""/>
      <w:lvlJc w:val="left"/>
      <w:pPr>
        <w:ind w:left="4320" w:hanging="360"/>
      </w:pPr>
      <w:rPr>
        <w:rFonts w:ascii="Wingdings" w:hAnsi="Wingdings" w:cs="Wingdings" w:hint="default"/>
      </w:rPr>
    </w:lvl>
    <w:lvl w:ilvl="6" w:tplc="4FD04AA0">
      <w:start w:val="1"/>
      <w:numFmt w:val="bullet"/>
      <w:lvlText w:val=""/>
      <w:lvlJc w:val="left"/>
      <w:pPr>
        <w:ind w:left="5040" w:hanging="360"/>
      </w:pPr>
      <w:rPr>
        <w:rFonts w:ascii="Symbol" w:hAnsi="Symbol" w:cs="Symbol" w:hint="default"/>
      </w:rPr>
    </w:lvl>
    <w:lvl w:ilvl="7" w:tplc="42DE8D38">
      <w:start w:val="1"/>
      <w:numFmt w:val="bullet"/>
      <w:lvlText w:val="o"/>
      <w:lvlJc w:val="left"/>
      <w:pPr>
        <w:ind w:left="5760" w:hanging="360"/>
      </w:pPr>
      <w:rPr>
        <w:rFonts w:ascii="Courier New" w:hAnsi="Courier New" w:cs="Courier New" w:hint="default"/>
      </w:rPr>
    </w:lvl>
    <w:lvl w:ilvl="8" w:tplc="17C40424">
      <w:start w:val="1"/>
      <w:numFmt w:val="bullet"/>
      <w:lvlText w:val=""/>
      <w:lvlJc w:val="left"/>
      <w:pPr>
        <w:ind w:left="6480" w:hanging="360"/>
      </w:pPr>
      <w:rPr>
        <w:rFonts w:ascii="Wingdings" w:hAnsi="Wingdings" w:cs="Wingdings" w:hint="default"/>
      </w:rPr>
    </w:lvl>
  </w:abstractNum>
  <w:abstractNum w:abstractNumId="32" w15:restartNumberingAfterBreak="0">
    <w:nsid w:val="79ED4C82"/>
    <w:multiLevelType w:val="hybridMultilevel"/>
    <w:tmpl w:val="D4044C0A"/>
    <w:lvl w:ilvl="0" w:tplc="A836A1DE">
      <w:start w:val="1"/>
      <w:numFmt w:val="bullet"/>
      <w:lvlText w:val=""/>
      <w:lvlJc w:val="left"/>
      <w:pPr>
        <w:ind w:left="720" w:hanging="360"/>
      </w:pPr>
      <w:rPr>
        <w:rFonts w:ascii="Symbol" w:hAnsi="Symbol" w:cs="Symbol" w:hint="default"/>
        <w:sz w:val="18"/>
        <w:szCs w:val="18"/>
      </w:rPr>
    </w:lvl>
    <w:lvl w:ilvl="1" w:tplc="73144442">
      <w:start w:val="1"/>
      <w:numFmt w:val="bullet"/>
      <w:lvlText w:val="o"/>
      <w:lvlJc w:val="left"/>
      <w:pPr>
        <w:ind w:left="1440" w:hanging="360"/>
      </w:pPr>
      <w:rPr>
        <w:rFonts w:ascii="Courier New" w:hAnsi="Courier New" w:cs="Courier New" w:hint="default"/>
      </w:rPr>
    </w:lvl>
    <w:lvl w:ilvl="2" w:tplc="15B2AB7E">
      <w:start w:val="1"/>
      <w:numFmt w:val="bullet"/>
      <w:lvlText w:val=""/>
      <w:lvlJc w:val="left"/>
      <w:pPr>
        <w:ind w:left="2160" w:hanging="360"/>
      </w:pPr>
      <w:rPr>
        <w:rFonts w:ascii="Wingdings" w:hAnsi="Wingdings" w:cs="Wingdings" w:hint="default"/>
      </w:rPr>
    </w:lvl>
    <w:lvl w:ilvl="3" w:tplc="71F4F7FE">
      <w:start w:val="1"/>
      <w:numFmt w:val="bullet"/>
      <w:lvlText w:val=""/>
      <w:lvlJc w:val="left"/>
      <w:pPr>
        <w:ind w:left="2880" w:hanging="360"/>
      </w:pPr>
      <w:rPr>
        <w:rFonts w:ascii="Symbol" w:hAnsi="Symbol" w:cs="Symbol" w:hint="default"/>
      </w:rPr>
    </w:lvl>
    <w:lvl w:ilvl="4" w:tplc="8D0CACCE">
      <w:start w:val="1"/>
      <w:numFmt w:val="bullet"/>
      <w:lvlText w:val="o"/>
      <w:lvlJc w:val="left"/>
      <w:pPr>
        <w:ind w:left="3600" w:hanging="360"/>
      </w:pPr>
      <w:rPr>
        <w:rFonts w:ascii="Courier New" w:hAnsi="Courier New" w:cs="Courier New" w:hint="default"/>
      </w:rPr>
    </w:lvl>
    <w:lvl w:ilvl="5" w:tplc="01A453BE">
      <w:start w:val="1"/>
      <w:numFmt w:val="bullet"/>
      <w:lvlText w:val=""/>
      <w:lvlJc w:val="left"/>
      <w:pPr>
        <w:ind w:left="4320" w:hanging="360"/>
      </w:pPr>
      <w:rPr>
        <w:rFonts w:ascii="Wingdings" w:hAnsi="Wingdings" w:cs="Wingdings" w:hint="default"/>
      </w:rPr>
    </w:lvl>
    <w:lvl w:ilvl="6" w:tplc="3738D98A">
      <w:start w:val="1"/>
      <w:numFmt w:val="bullet"/>
      <w:lvlText w:val=""/>
      <w:lvlJc w:val="left"/>
      <w:pPr>
        <w:ind w:left="5040" w:hanging="360"/>
      </w:pPr>
      <w:rPr>
        <w:rFonts w:ascii="Symbol" w:hAnsi="Symbol" w:cs="Symbol" w:hint="default"/>
      </w:rPr>
    </w:lvl>
    <w:lvl w:ilvl="7" w:tplc="0C2C7970">
      <w:start w:val="1"/>
      <w:numFmt w:val="bullet"/>
      <w:lvlText w:val="o"/>
      <w:lvlJc w:val="left"/>
      <w:pPr>
        <w:ind w:left="5760" w:hanging="360"/>
      </w:pPr>
      <w:rPr>
        <w:rFonts w:ascii="Courier New" w:hAnsi="Courier New" w:cs="Courier New" w:hint="default"/>
      </w:rPr>
    </w:lvl>
    <w:lvl w:ilvl="8" w:tplc="481CB90C">
      <w:start w:val="1"/>
      <w:numFmt w:val="bullet"/>
      <w:lvlText w:val=""/>
      <w:lvlJc w:val="left"/>
      <w:pPr>
        <w:ind w:left="6480" w:hanging="360"/>
      </w:pPr>
      <w:rPr>
        <w:rFonts w:ascii="Wingdings" w:hAnsi="Wingdings" w:cs="Wingdings" w:hint="default"/>
      </w:rPr>
    </w:lvl>
  </w:abstractNum>
  <w:abstractNum w:abstractNumId="33" w15:restartNumberingAfterBreak="0">
    <w:nsid w:val="7AF02661"/>
    <w:multiLevelType w:val="hybridMultilevel"/>
    <w:tmpl w:val="325A350E"/>
    <w:lvl w:ilvl="0" w:tplc="AA947856">
      <w:start w:val="1"/>
      <w:numFmt w:val="lowerLetter"/>
      <w:lvlText w:val="%1."/>
      <w:lvlJc w:val="left"/>
      <w:pPr>
        <w:ind w:left="720" w:hanging="360"/>
      </w:pPr>
      <w:rPr>
        <w:rFonts w:ascii="Arial" w:hAnsi="Arial" w:cs="Arial" w:hint="default"/>
        <w:sz w:val="18"/>
        <w:szCs w:val="18"/>
      </w:rPr>
    </w:lvl>
    <w:lvl w:ilvl="1" w:tplc="0562DC58">
      <w:start w:val="1"/>
      <w:numFmt w:val="lowerLetter"/>
      <w:lvlText w:val="%2."/>
      <w:lvlJc w:val="left"/>
      <w:pPr>
        <w:ind w:left="1440" w:hanging="360"/>
      </w:pPr>
    </w:lvl>
    <w:lvl w:ilvl="2" w:tplc="D72061B6">
      <w:start w:val="1"/>
      <w:numFmt w:val="lowerLetter"/>
      <w:lvlText w:val="%3."/>
      <w:lvlJc w:val="left"/>
      <w:pPr>
        <w:ind w:left="2160" w:hanging="360"/>
      </w:pPr>
    </w:lvl>
    <w:lvl w:ilvl="3" w:tplc="03FC551E">
      <w:start w:val="1"/>
      <w:numFmt w:val="lowerLetter"/>
      <w:lvlText w:val="%4."/>
      <w:lvlJc w:val="left"/>
      <w:pPr>
        <w:ind w:left="2880" w:hanging="360"/>
      </w:pPr>
    </w:lvl>
    <w:lvl w:ilvl="4" w:tplc="F9862958">
      <w:start w:val="1"/>
      <w:numFmt w:val="lowerLetter"/>
      <w:lvlText w:val="%5."/>
      <w:lvlJc w:val="left"/>
      <w:pPr>
        <w:ind w:left="3600" w:hanging="360"/>
      </w:pPr>
    </w:lvl>
    <w:lvl w:ilvl="5" w:tplc="7AEADD3C">
      <w:start w:val="1"/>
      <w:numFmt w:val="lowerLetter"/>
      <w:lvlText w:val="%6."/>
      <w:lvlJc w:val="left"/>
      <w:pPr>
        <w:ind w:left="4320" w:hanging="360"/>
      </w:pPr>
    </w:lvl>
    <w:lvl w:ilvl="6" w:tplc="F67C8EAE">
      <w:start w:val="1"/>
      <w:numFmt w:val="lowerLetter"/>
      <w:lvlText w:val="%7."/>
      <w:lvlJc w:val="left"/>
      <w:pPr>
        <w:ind w:left="5040" w:hanging="360"/>
      </w:pPr>
    </w:lvl>
    <w:lvl w:ilvl="7" w:tplc="256E5CA6">
      <w:start w:val="1"/>
      <w:numFmt w:val="lowerLetter"/>
      <w:lvlText w:val="%8."/>
      <w:lvlJc w:val="left"/>
      <w:pPr>
        <w:ind w:left="5760" w:hanging="360"/>
      </w:pPr>
    </w:lvl>
    <w:lvl w:ilvl="8" w:tplc="BCAA3E48">
      <w:start w:val="1"/>
      <w:numFmt w:val="lowerLetter"/>
      <w:lvlText w:val="%9."/>
      <w:lvlJc w:val="left"/>
      <w:pPr>
        <w:ind w:left="6480" w:hanging="360"/>
      </w:pPr>
    </w:lvl>
  </w:abstractNum>
  <w:abstractNum w:abstractNumId="34" w15:restartNumberingAfterBreak="0">
    <w:nsid w:val="7D975893"/>
    <w:multiLevelType w:val="hybridMultilevel"/>
    <w:tmpl w:val="97AABCD4"/>
    <w:lvl w:ilvl="0" w:tplc="C824AC3A">
      <w:start w:val="1"/>
      <w:numFmt w:val="bullet"/>
      <w:lvlText w:val=""/>
      <w:lvlJc w:val="left"/>
      <w:pPr>
        <w:ind w:left="720" w:hanging="360"/>
      </w:pPr>
      <w:rPr>
        <w:rFonts w:ascii="Symbol" w:hAnsi="Symbol" w:cs="Symbol" w:hint="default"/>
        <w:sz w:val="18"/>
        <w:szCs w:val="18"/>
      </w:rPr>
    </w:lvl>
    <w:lvl w:ilvl="1" w:tplc="97E01ADC">
      <w:start w:val="1"/>
      <w:numFmt w:val="bullet"/>
      <w:lvlText w:val="o"/>
      <w:lvlJc w:val="left"/>
      <w:pPr>
        <w:ind w:left="1440" w:hanging="360"/>
      </w:pPr>
      <w:rPr>
        <w:rFonts w:ascii="Courier New" w:hAnsi="Courier New" w:cs="Courier New" w:hint="default"/>
      </w:rPr>
    </w:lvl>
    <w:lvl w:ilvl="2" w:tplc="BA221CF4">
      <w:start w:val="1"/>
      <w:numFmt w:val="bullet"/>
      <w:lvlText w:val=""/>
      <w:lvlJc w:val="left"/>
      <w:pPr>
        <w:ind w:left="2160" w:hanging="360"/>
      </w:pPr>
      <w:rPr>
        <w:rFonts w:ascii="Wingdings" w:hAnsi="Wingdings" w:cs="Wingdings" w:hint="default"/>
      </w:rPr>
    </w:lvl>
    <w:lvl w:ilvl="3" w:tplc="2A66F156">
      <w:start w:val="1"/>
      <w:numFmt w:val="bullet"/>
      <w:lvlText w:val=""/>
      <w:lvlJc w:val="left"/>
      <w:pPr>
        <w:ind w:left="2880" w:hanging="360"/>
      </w:pPr>
      <w:rPr>
        <w:rFonts w:ascii="Symbol" w:hAnsi="Symbol" w:cs="Symbol" w:hint="default"/>
      </w:rPr>
    </w:lvl>
    <w:lvl w:ilvl="4" w:tplc="F5FECC50">
      <w:start w:val="1"/>
      <w:numFmt w:val="bullet"/>
      <w:lvlText w:val="o"/>
      <w:lvlJc w:val="left"/>
      <w:pPr>
        <w:ind w:left="3600" w:hanging="360"/>
      </w:pPr>
      <w:rPr>
        <w:rFonts w:ascii="Courier New" w:hAnsi="Courier New" w:cs="Courier New" w:hint="default"/>
      </w:rPr>
    </w:lvl>
    <w:lvl w:ilvl="5" w:tplc="B6C08CA8">
      <w:start w:val="1"/>
      <w:numFmt w:val="bullet"/>
      <w:lvlText w:val=""/>
      <w:lvlJc w:val="left"/>
      <w:pPr>
        <w:ind w:left="4320" w:hanging="360"/>
      </w:pPr>
      <w:rPr>
        <w:rFonts w:ascii="Wingdings" w:hAnsi="Wingdings" w:cs="Wingdings" w:hint="default"/>
      </w:rPr>
    </w:lvl>
    <w:lvl w:ilvl="6" w:tplc="A380D382">
      <w:start w:val="1"/>
      <w:numFmt w:val="bullet"/>
      <w:lvlText w:val=""/>
      <w:lvlJc w:val="left"/>
      <w:pPr>
        <w:ind w:left="5040" w:hanging="360"/>
      </w:pPr>
      <w:rPr>
        <w:rFonts w:ascii="Symbol" w:hAnsi="Symbol" w:cs="Symbol" w:hint="default"/>
      </w:rPr>
    </w:lvl>
    <w:lvl w:ilvl="7" w:tplc="CAE2E48A">
      <w:start w:val="1"/>
      <w:numFmt w:val="bullet"/>
      <w:lvlText w:val="o"/>
      <w:lvlJc w:val="left"/>
      <w:pPr>
        <w:ind w:left="5760" w:hanging="360"/>
      </w:pPr>
      <w:rPr>
        <w:rFonts w:ascii="Courier New" w:hAnsi="Courier New" w:cs="Courier New" w:hint="default"/>
      </w:rPr>
    </w:lvl>
    <w:lvl w:ilvl="8" w:tplc="33DAB31A">
      <w:start w:val="1"/>
      <w:numFmt w:val="bullet"/>
      <w:lvlText w:val=""/>
      <w:lvlJc w:val="left"/>
      <w:pPr>
        <w:ind w:left="6480" w:hanging="360"/>
      </w:pPr>
      <w:rPr>
        <w:rFonts w:ascii="Wingdings" w:hAnsi="Wingdings" w:cs="Wingdings" w:hint="default"/>
      </w:rPr>
    </w:lvl>
  </w:abstractNum>
  <w:num w:numId="1">
    <w:abstractNumId w:val="18"/>
  </w:num>
  <w:num w:numId="2">
    <w:abstractNumId w:val="21"/>
  </w:num>
  <w:num w:numId="3">
    <w:abstractNumId w:val="23"/>
  </w:num>
  <w:num w:numId="4">
    <w:abstractNumId w:val="20"/>
  </w:num>
  <w:num w:numId="5">
    <w:abstractNumId w:val="11"/>
  </w:num>
  <w:num w:numId="6">
    <w:abstractNumId w:val="9"/>
  </w:num>
  <w:num w:numId="7">
    <w:abstractNumId w:val="15"/>
  </w:num>
  <w:num w:numId="8">
    <w:abstractNumId w:val="17"/>
  </w:num>
  <w:num w:numId="9">
    <w:abstractNumId w:val="13"/>
  </w:num>
  <w:num w:numId="10">
    <w:abstractNumId w:val="12"/>
  </w:num>
  <w:num w:numId="11">
    <w:abstractNumId w:val="34"/>
  </w:num>
  <w:num w:numId="12">
    <w:abstractNumId w:val="24"/>
  </w:num>
  <w:num w:numId="13">
    <w:abstractNumId w:val="30"/>
  </w:num>
  <w:num w:numId="14">
    <w:abstractNumId w:val="16"/>
  </w:num>
  <w:num w:numId="15">
    <w:abstractNumId w:val="33"/>
  </w:num>
  <w:num w:numId="16">
    <w:abstractNumId w:val="14"/>
  </w:num>
  <w:num w:numId="17">
    <w:abstractNumId w:val="6"/>
  </w:num>
  <w:num w:numId="18">
    <w:abstractNumId w:val="8"/>
  </w:num>
  <w:num w:numId="19">
    <w:abstractNumId w:val="28"/>
  </w:num>
  <w:num w:numId="20">
    <w:abstractNumId w:val="3"/>
  </w:num>
  <w:num w:numId="21">
    <w:abstractNumId w:val="4"/>
  </w:num>
  <w:num w:numId="22">
    <w:abstractNumId w:val="27"/>
  </w:num>
  <w:num w:numId="23">
    <w:abstractNumId w:val="0"/>
  </w:num>
  <w:num w:numId="24">
    <w:abstractNumId w:val="10"/>
  </w:num>
  <w:num w:numId="25">
    <w:abstractNumId w:val="31"/>
  </w:num>
  <w:num w:numId="26">
    <w:abstractNumId w:val="25"/>
  </w:num>
  <w:num w:numId="27">
    <w:abstractNumId w:val="2"/>
  </w:num>
  <w:num w:numId="28">
    <w:abstractNumId w:val="29"/>
  </w:num>
  <w:num w:numId="29">
    <w:abstractNumId w:val="5"/>
  </w:num>
  <w:num w:numId="30">
    <w:abstractNumId w:val="19"/>
  </w:num>
  <w:num w:numId="31">
    <w:abstractNumId w:val="32"/>
  </w:num>
  <w:num w:numId="32">
    <w:abstractNumId w:val="7"/>
  </w:num>
  <w:num w:numId="33">
    <w:abstractNumId w:val="1"/>
  </w:num>
  <w:num w:numId="34">
    <w:abstractNumId w:val="22"/>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191E7F"/>
    <w:rsid w:val="001E168B"/>
    <w:rsid w:val="00204EDB"/>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32E70"/>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36768"/>
    <w:rsid w:val="00C4793C"/>
    <w:rsid w:val="00CD6E25"/>
    <w:rsid w:val="00D379CF"/>
    <w:rsid w:val="00D60A0B"/>
    <w:rsid w:val="00D7467F"/>
    <w:rsid w:val="00D81592"/>
    <w:rsid w:val="00D931BF"/>
    <w:rsid w:val="00DD2FA1"/>
    <w:rsid w:val="00E32044"/>
    <w:rsid w:val="00E55B9D"/>
    <w:rsid w:val="00E576E9"/>
    <w:rsid w:val="00ED41BC"/>
    <w:rsid w:val="00EF3AE5"/>
    <w:rsid w:val="00F571AD"/>
    <w:rsid w:val="00F851F3"/>
    <w:rsid w:val="00FB3258"/>
    <w:rsid w:val="00FC2646"/>
    <w:rsid w:val="00FD2770"/>
    <w:rsid w:val="00FF38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56E130"/>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48</Pages>
  <Words>14829</Words>
  <Characters>84530</Characters>
  <Application>Microsoft Office Word</Application>
  <DocSecurity>0</DocSecurity>
  <Lines>704</Lines>
  <Paragraphs>198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Bernarda Kozel</cp:lastModifiedBy>
  <cp:revision>2</cp:revision>
  <cp:lastPrinted>2020-08-14T09:38:00Z</cp:lastPrinted>
  <dcterms:created xsi:type="dcterms:W3CDTF">2020-08-14T10:07:00Z</dcterms:created>
  <dcterms:modified xsi:type="dcterms:W3CDTF">2020-08-14T10:07:00Z</dcterms:modified>
</cp:coreProperties>
</file>